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tbl>
      <w:tblPr>
        <w:tblStyle w:val="contactsectiontable"/>
        <w:tblW w:w="5004" w:type="pct"/>
        <w:tblCellSpacing w:w="0" w:type="dxa"/>
        <w:tblCellMar>
          <w:left w:w="0" w:type="dxa"/>
          <w:right w:w="0" w:type="dxa"/>
        </w:tblCellMar>
        <w:tblLook w:val="05E0" w:firstRow="1" w:lastRow="1" w:firstColumn="1" w:lastColumn="1" w:noHBand="0" w:noVBand="1"/>
      </w:tblPr>
      <w:tblGrid>
        <w:gridCol w:w="11916"/>
      </w:tblGrid>
      <w:tr w:rsidR="00415E27" w:rsidRPr="00956EFB" w14:paraId="24AA3DAF" w14:textId="77777777" w:rsidTr="00956EFB">
        <w:trPr>
          <w:trHeight w:val="300"/>
          <w:tblCellSpacing w:w="0" w:type="dxa"/>
        </w:trPr>
        <w:tc>
          <w:tcPr>
            <w:tcW w:w="11916" w:type="dxa"/>
            <w:tcBorders>
              <w:bottom w:val="single" w:sz="8" w:space="0" w:color="0C6BA1"/>
            </w:tcBorders>
            <w:shd w:val="clear" w:color="auto" w:fill="CEE1EC"/>
            <w:tcMar>
              <w:top w:w="600" w:type="dxa"/>
              <w:left w:w="0" w:type="dxa"/>
              <w:bottom w:w="200" w:type="dxa"/>
              <w:right w:w="0" w:type="dxa"/>
            </w:tcMar>
            <w:vAlign w:val="bottom"/>
            <w:hideMark/>
          </w:tcPr>
          <w:p w14:paraId="563052A8" w14:textId="61C6B93F" w:rsidR="00415E27" w:rsidRPr="00956EFB" w:rsidRDefault="001A6AD7">
            <w:pPr>
              <w:pStyle w:val="documentaddress"/>
              <w:ind w:left="600" w:right="600"/>
              <w:jc w:val="center"/>
              <w:rPr>
                <w:rStyle w:val="documentcntcSecparagraph"/>
                <w:rFonts w:ascii="Arial Narrow" w:eastAsia="Open Sans" w:hAnsi="Arial Narrow" w:cs="Open Sans"/>
                <w:color w:val="000000"/>
              </w:rPr>
            </w:pPr>
            <w:r>
              <w:rPr>
                <w:rStyle w:val="documentaddressspan"/>
                <w:rFonts w:ascii="Arial Narrow" w:eastAsia="Open Sans" w:hAnsi="Arial Narrow" w:cs="Open Sans"/>
                <w:color w:val="000000"/>
              </w:rPr>
              <w:t>21</w:t>
            </w:r>
            <w:r w:rsidR="001B73CC">
              <w:rPr>
                <w:rStyle w:val="documentaddressspan"/>
                <w:rFonts w:ascii="Arial Narrow" w:eastAsia="Open Sans" w:hAnsi="Arial Narrow" w:cs="Open Sans"/>
                <w:color w:val="000000"/>
              </w:rPr>
              <w:t xml:space="preserve"> </w:t>
            </w:r>
            <w:proofErr w:type="spellStart"/>
            <w:r w:rsidR="001B73CC">
              <w:rPr>
                <w:rStyle w:val="documentaddressspan"/>
                <w:rFonts w:ascii="Arial Narrow" w:eastAsia="Open Sans" w:hAnsi="Arial Narrow" w:cs="Open Sans"/>
                <w:color w:val="000000"/>
              </w:rPr>
              <w:t>Rothley</w:t>
            </w:r>
            <w:proofErr w:type="spellEnd"/>
            <w:r w:rsidR="001B73CC">
              <w:rPr>
                <w:rStyle w:val="documentaddressspan"/>
                <w:rFonts w:ascii="Arial Narrow" w:eastAsia="Open Sans" w:hAnsi="Arial Narrow" w:cs="Open Sans"/>
                <w:color w:val="000000"/>
              </w:rPr>
              <w:t xml:space="preserve"> Chase </w:t>
            </w:r>
            <w:r w:rsidR="00F43C29">
              <w:rPr>
                <w:rStyle w:val="documentaddressspan"/>
                <w:rFonts w:ascii="Arial Narrow" w:eastAsia="Open Sans" w:hAnsi="Arial Narrow" w:cs="Open Sans"/>
                <w:color w:val="000000"/>
              </w:rPr>
              <w:t>RH16</w:t>
            </w:r>
            <w:r w:rsidR="00C70C74">
              <w:rPr>
                <w:rStyle w:val="documentaddressspan"/>
                <w:rFonts w:ascii="Arial Narrow" w:eastAsia="Open Sans" w:hAnsi="Arial Narrow" w:cs="Open Sans"/>
                <w:color w:val="000000"/>
              </w:rPr>
              <w:t xml:space="preserve"> </w:t>
            </w:r>
            <w:r w:rsidR="00F43C29">
              <w:rPr>
                <w:rStyle w:val="documentaddressspan"/>
                <w:rFonts w:ascii="Arial Narrow" w:eastAsia="Open Sans" w:hAnsi="Arial Narrow" w:cs="Open Sans"/>
                <w:color w:val="000000"/>
              </w:rPr>
              <w:t>3PE</w:t>
            </w:r>
            <w:r w:rsidR="00DF0F4F">
              <w:rPr>
                <w:rStyle w:val="documentaddressspan"/>
                <w:rFonts w:ascii="Arial Narrow" w:eastAsia="Open Sans" w:hAnsi="Arial Narrow" w:cs="Open Sans"/>
                <w:color w:val="000000"/>
              </w:rPr>
              <w:t xml:space="preserve">, Haywards Heath </w:t>
            </w:r>
            <w:r w:rsidR="00C70C74" w:rsidRPr="00956EFB">
              <w:rPr>
                <w:rStyle w:val="documentaddressspan"/>
                <w:rFonts w:ascii="Arial Narrow" w:eastAsia="Open Sans" w:hAnsi="Arial Narrow" w:cs="Calibri"/>
                <w:b/>
                <w:bCs/>
                <w:color w:val="0C6BA1"/>
              </w:rPr>
              <w:t>(</w:t>
            </w:r>
            <w:r w:rsidR="008853F9">
              <w:rPr>
                <w:rStyle w:val="documentaddressspan"/>
                <w:rFonts w:ascii="Arial Narrow" w:eastAsia="Open Sans" w:hAnsi="Arial Narrow" w:cs="Open Sans"/>
                <w:color w:val="000000"/>
              </w:rPr>
              <w:t>+</w:t>
            </w:r>
            <w:r w:rsidR="00C70C74">
              <w:rPr>
                <w:rStyle w:val="documentaddressspan"/>
                <w:rFonts w:ascii="Arial Narrow" w:eastAsia="Open Sans" w:hAnsi="Arial Narrow" w:cs="Open Sans"/>
                <w:color w:val="000000"/>
              </w:rPr>
              <w:t>44</w:t>
            </w:r>
            <w:r w:rsidR="00FC328A" w:rsidRPr="00956EFB">
              <w:rPr>
                <w:rStyle w:val="documentaddressspan"/>
                <w:rFonts w:ascii="Arial Narrow" w:eastAsia="Open Sans" w:hAnsi="Arial Narrow" w:cs="Open Sans"/>
                <w:color w:val="000000"/>
              </w:rPr>
              <w:t>)</w:t>
            </w:r>
            <w:r w:rsidR="00FC328A" w:rsidRPr="00956EFB">
              <w:rPr>
                <w:rStyle w:val="documentaddressspan"/>
                <w:rFonts w:ascii="Arial Narrow" w:eastAsia="Open Sans" w:hAnsi="Arial Narrow" w:cs="Calibri"/>
                <w:color w:val="000000"/>
              </w:rPr>
              <w:t> </w:t>
            </w:r>
            <w:r w:rsidR="00C70C74">
              <w:rPr>
                <w:rStyle w:val="documentaddressspan"/>
                <w:rFonts w:ascii="Arial Narrow" w:eastAsia="Open Sans" w:hAnsi="Arial Narrow" w:cs="Open Sans"/>
                <w:color w:val="000000"/>
              </w:rPr>
              <w:t xml:space="preserve">7442 853460 </w:t>
            </w:r>
            <w:r w:rsidR="00FC328A" w:rsidRPr="00956EFB">
              <w:rPr>
                <w:rStyle w:val="documentaddressspan"/>
                <w:rFonts w:ascii="Arial Narrow" w:eastAsia="Open Sans" w:hAnsi="Arial Narrow" w:cs="Open Sans"/>
                <w:b/>
                <w:bCs/>
                <w:color w:val="0C6BA1"/>
              </w:rPr>
              <w:t>|</w:t>
            </w:r>
            <w:r w:rsidR="00FC328A" w:rsidRPr="00956EFB">
              <w:rPr>
                <w:rStyle w:val="documentaddressspan"/>
                <w:rFonts w:ascii="Arial Narrow" w:eastAsia="Open Sans" w:hAnsi="Arial Narrow" w:cs="Calibri"/>
                <w:b/>
                <w:bCs/>
                <w:color w:val="0C6BA1"/>
              </w:rPr>
              <w:t>  </w:t>
            </w:r>
            <w:r w:rsidR="00FC328A" w:rsidRPr="00956EFB">
              <w:rPr>
                <w:rStyle w:val="documentaddressspan"/>
                <w:rFonts w:ascii="Arial Narrow" w:eastAsia="Open Sans" w:hAnsi="Arial Narrow" w:cs="Open Sans"/>
                <w:color w:val="000000"/>
              </w:rPr>
              <w:t xml:space="preserve">  mpoppong1@gmail.com  </w:t>
            </w:r>
          </w:p>
          <w:p w14:paraId="16DFD991" w14:textId="77777777" w:rsidR="00415E27" w:rsidRPr="00956EFB" w:rsidRDefault="00415E27">
            <w:pPr>
              <w:pStyle w:val="documentcntcSecparagraphParagraph"/>
              <w:pBdr>
                <w:top w:val="none" w:sz="0" w:space="0" w:color="auto"/>
              </w:pBdr>
              <w:spacing w:line="20" w:lineRule="atLeast"/>
              <w:jc w:val="center"/>
              <w:rPr>
                <w:rStyle w:val="documentcntcSecparagraph"/>
                <w:rFonts w:ascii="Arial Narrow" w:eastAsia="Open Sans" w:hAnsi="Arial Narrow" w:cs="Open Sans"/>
                <w:color w:val="000000"/>
                <w:sz w:val="2"/>
                <w:szCs w:val="2"/>
              </w:rPr>
            </w:pPr>
          </w:p>
        </w:tc>
      </w:tr>
    </w:tbl>
    <w:p w14:paraId="320D2A48" w14:textId="77777777" w:rsidR="00415E27" w:rsidRPr="00956EFB" w:rsidRDefault="00FC328A">
      <w:pPr>
        <w:spacing w:line="0" w:lineRule="auto"/>
        <w:rPr>
          <w:rFonts w:ascii="Arial Narrow" w:hAnsi="Arial Narrow"/>
        </w:rPr>
        <w:sectPr w:rsidR="00415E27" w:rsidRPr="00956EFB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0" w:right="0" w:bottom="600" w:left="0" w:header="0" w:footer="0" w:gutter="0"/>
          <w:cols w:space="720"/>
        </w:sectPr>
      </w:pPr>
      <w:r w:rsidRPr="00956EFB">
        <w:rPr>
          <w:rFonts w:ascii="Arial Narrow" w:hAnsi="Arial Narrow"/>
          <w:color w:val="FFFFFF"/>
          <w:sz w:val="0"/>
        </w:rPr>
        <w:t>.</w:t>
      </w:r>
    </w:p>
    <w:p w14:paraId="3E1BDF7A" w14:textId="77777777" w:rsidR="00415E27" w:rsidRPr="00956EFB" w:rsidRDefault="00415E27">
      <w:pPr>
        <w:spacing w:line="0" w:lineRule="auto"/>
        <w:rPr>
          <w:rFonts w:ascii="Arial Narrow" w:hAnsi="Arial Narrow"/>
        </w:rPr>
      </w:pPr>
    </w:p>
    <w:p w14:paraId="4E59248F" w14:textId="33CF34CC" w:rsidR="00415E27" w:rsidRPr="00601C04" w:rsidRDefault="00FC328A">
      <w:pPr>
        <w:pStyle w:val="documentname"/>
        <w:spacing w:before="500" w:after="600"/>
        <w:ind w:left="2340"/>
        <w:rPr>
          <w:rFonts w:ascii="Arial Narrow" w:hAnsi="Arial Narrow"/>
          <w:sz w:val="32"/>
          <w:szCs w:val="32"/>
        </w:rPr>
      </w:pPr>
      <w:r w:rsidRPr="00601C04">
        <w:rPr>
          <w:rStyle w:val="span"/>
          <w:rFonts w:ascii="Arial Narrow" w:hAnsi="Arial Narrow"/>
          <w:sz w:val="32"/>
          <w:szCs w:val="32"/>
        </w:rPr>
        <w:t>MARGARET</w:t>
      </w:r>
      <w:r w:rsidRPr="00601C04">
        <w:rPr>
          <w:rFonts w:ascii="Arial Narrow" w:hAnsi="Arial Narrow"/>
          <w:sz w:val="32"/>
          <w:szCs w:val="32"/>
        </w:rPr>
        <w:t xml:space="preserve"> </w:t>
      </w:r>
      <w:r w:rsidR="000653FC" w:rsidRPr="00601C04">
        <w:rPr>
          <w:rFonts w:ascii="Arial Narrow" w:hAnsi="Arial Narrow"/>
          <w:sz w:val="32"/>
          <w:szCs w:val="32"/>
        </w:rPr>
        <w:t xml:space="preserve">pokuaa </w:t>
      </w:r>
      <w:r w:rsidRPr="00601C04">
        <w:rPr>
          <w:rStyle w:val="span"/>
          <w:rFonts w:ascii="Arial Narrow" w:hAnsi="Arial Narrow"/>
          <w:sz w:val="32"/>
          <w:szCs w:val="32"/>
        </w:rPr>
        <w:t>OPPONG</w:t>
      </w:r>
    </w:p>
    <w:tbl>
      <w:tblPr>
        <w:tblW w:w="0" w:type="auto"/>
        <w:tblInd w:w="120" w:type="dxa"/>
        <w:tblLayout w:type="fixed"/>
        <w:tblLook w:val="04A0" w:firstRow="1" w:lastRow="0" w:firstColumn="1" w:lastColumn="0" w:noHBand="0" w:noVBand="1"/>
      </w:tblPr>
      <w:tblGrid>
        <w:gridCol w:w="1723"/>
        <w:gridCol w:w="8357"/>
      </w:tblGrid>
      <w:tr w:rsidR="00415E27" w:rsidRPr="00956EFB" w14:paraId="755B7BC7" w14:textId="77777777" w:rsidTr="00601C04">
        <w:trPr>
          <w:trHeight w:hRule="exact" w:val="57"/>
        </w:trPr>
        <w:tc>
          <w:tcPr>
            <w:tcW w:w="1723" w:type="dxa"/>
            <w:tcBorders>
              <w:bottom w:val="single" w:sz="8" w:space="0" w:color="0C6BA1"/>
            </w:tcBorders>
            <w:shd w:val="clear" w:color="auto" w:fill="CEE1EC"/>
          </w:tcPr>
          <w:p w14:paraId="4CDC689A" w14:textId="77777777" w:rsidR="00415E27" w:rsidRPr="00956EFB" w:rsidRDefault="00415E27">
            <w:pPr>
              <w:rPr>
                <w:rFonts w:ascii="Arial Narrow" w:hAnsi="Arial Narrow"/>
              </w:rPr>
            </w:pPr>
          </w:p>
        </w:tc>
        <w:tc>
          <w:tcPr>
            <w:tcW w:w="8357" w:type="dxa"/>
            <w:tcBorders>
              <w:bottom w:val="single" w:sz="8" w:space="0" w:color="0C6BA1"/>
            </w:tcBorders>
          </w:tcPr>
          <w:p w14:paraId="3EA5AFF1" w14:textId="77777777" w:rsidR="00415E27" w:rsidRPr="00956EFB" w:rsidRDefault="00415E27">
            <w:pPr>
              <w:rPr>
                <w:rFonts w:ascii="Arial Narrow" w:hAnsi="Arial Narrow"/>
              </w:rPr>
            </w:pPr>
          </w:p>
        </w:tc>
      </w:tr>
    </w:tbl>
    <w:tbl>
      <w:tblPr>
        <w:tblStyle w:val="parentContainersectiontable"/>
        <w:tblW w:w="0" w:type="auto"/>
        <w:tblLayout w:type="fixed"/>
        <w:tblCellMar>
          <w:left w:w="0" w:type="dxa"/>
          <w:right w:w="0" w:type="dxa"/>
        </w:tblCellMar>
        <w:tblLook w:val="05E0" w:firstRow="1" w:lastRow="1" w:firstColumn="1" w:lastColumn="1" w:noHBand="0" w:noVBand="1"/>
      </w:tblPr>
      <w:tblGrid>
        <w:gridCol w:w="2127"/>
        <w:gridCol w:w="8355"/>
      </w:tblGrid>
      <w:tr w:rsidR="00A34202" w:rsidRPr="00A34202" w14:paraId="0500E347" w14:textId="77777777" w:rsidTr="006E3353">
        <w:trPr>
          <w:trHeight w:val="460"/>
        </w:trPr>
        <w:tc>
          <w:tcPr>
            <w:tcW w:w="2127" w:type="dxa"/>
            <w:tcMar>
              <w:top w:w="165" w:type="dxa"/>
              <w:left w:w="5" w:type="dxa"/>
              <w:bottom w:w="5" w:type="dxa"/>
              <w:right w:w="45" w:type="dxa"/>
            </w:tcMar>
            <w:hideMark/>
          </w:tcPr>
          <w:p w14:paraId="51A86938" w14:textId="77777777" w:rsidR="00415E27" w:rsidRPr="00A34202" w:rsidRDefault="00FC328A" w:rsidP="00A34202">
            <w:pPr>
              <w:pStyle w:val="documentsectiontitle"/>
              <w:ind w:right="120"/>
              <w:jc w:val="both"/>
              <w:rPr>
                <w:rStyle w:val="documentheading"/>
                <w:rFonts w:ascii="Arial Narrow" w:hAnsi="Arial Narrow"/>
                <w:color w:val="auto"/>
              </w:rPr>
            </w:pPr>
            <w:r w:rsidRPr="00A34202">
              <w:rPr>
                <w:rStyle w:val="documentheading"/>
                <w:rFonts w:ascii="Arial Narrow" w:hAnsi="Arial Narrow"/>
                <w:color w:val="auto"/>
              </w:rPr>
              <w:t>Professional Summary</w:t>
            </w:r>
          </w:p>
          <w:p w14:paraId="44D960C9" w14:textId="77777777" w:rsidR="00415E27" w:rsidRPr="00A34202" w:rsidRDefault="00415E27" w:rsidP="00A34202">
            <w:pPr>
              <w:pStyle w:val="documentheadingParagraph"/>
              <w:pBdr>
                <w:right w:val="none" w:sz="0" w:space="0" w:color="auto"/>
              </w:pBdr>
              <w:spacing w:line="280" w:lineRule="atLeast"/>
              <w:ind w:right="120"/>
              <w:jc w:val="both"/>
              <w:rPr>
                <w:rStyle w:val="documentheading"/>
                <w:rFonts w:ascii="Arial Narrow" w:eastAsia="Open Sans" w:hAnsi="Arial Narrow" w:cs="Open Sans"/>
                <w:sz w:val="20"/>
                <w:szCs w:val="20"/>
              </w:rPr>
            </w:pPr>
          </w:p>
        </w:tc>
        <w:tc>
          <w:tcPr>
            <w:tcW w:w="8355" w:type="dxa"/>
            <w:tcMar>
              <w:top w:w="165" w:type="dxa"/>
              <w:left w:w="5" w:type="dxa"/>
              <w:bottom w:w="5" w:type="dxa"/>
              <w:right w:w="5" w:type="dxa"/>
            </w:tcMar>
            <w:hideMark/>
          </w:tcPr>
          <w:p w14:paraId="6262D7E2" w14:textId="2F1A30E2" w:rsidR="00415E27" w:rsidRPr="00A34202" w:rsidRDefault="00C22A85" w:rsidP="00A34202">
            <w:pPr>
              <w:pStyle w:val="p"/>
              <w:spacing w:line="280" w:lineRule="atLeast"/>
              <w:ind w:right="80"/>
              <w:jc w:val="both"/>
              <w:rPr>
                <w:rStyle w:val="parentContainersectiontablesectionbody"/>
                <w:rFonts w:ascii="Arial Narrow" w:eastAsia="Open Sans" w:hAnsi="Arial Narrow" w:cs="Open Sans"/>
                <w:sz w:val="22"/>
                <w:szCs w:val="22"/>
              </w:rPr>
            </w:pPr>
            <w:r w:rsidRPr="00A34202">
              <w:rPr>
                <w:rStyle w:val="parentContainersectiontablesectionbody"/>
                <w:rFonts w:ascii="Arial Narrow" w:eastAsia="Open Sans" w:hAnsi="Arial Narrow" w:cs="Open Sans"/>
                <w:sz w:val="22"/>
                <w:szCs w:val="22"/>
              </w:rPr>
              <w:t xml:space="preserve">I am </w:t>
            </w:r>
            <w:r w:rsidR="00C70C74" w:rsidRPr="00A34202">
              <w:rPr>
                <w:rStyle w:val="parentContainersectiontablesectionbody"/>
                <w:rFonts w:ascii="Arial Narrow" w:eastAsia="Open Sans" w:hAnsi="Arial Narrow" w:cs="Open Sans"/>
                <w:sz w:val="22"/>
                <w:szCs w:val="22"/>
              </w:rPr>
              <w:t>an enthusiastic</w:t>
            </w:r>
            <w:r w:rsidR="00C70C74">
              <w:rPr>
                <w:rStyle w:val="parentContainersectiontablesectionbody"/>
                <w:rFonts w:ascii="Arial Narrow" w:eastAsia="Open Sans" w:hAnsi="Arial Narrow" w:cs="Open Sans"/>
                <w:sz w:val="22"/>
                <w:szCs w:val="22"/>
              </w:rPr>
              <w:t xml:space="preserve"> young lady who has</w:t>
            </w:r>
            <w:r w:rsidRPr="00A34202">
              <w:rPr>
                <w:rStyle w:val="parentContainersectiontablesectionbody"/>
                <w:rFonts w:ascii="Arial Narrow" w:eastAsia="Open Sans" w:hAnsi="Arial Narrow" w:cs="Open Sans"/>
                <w:sz w:val="22"/>
                <w:szCs w:val="22"/>
              </w:rPr>
              <w:t xml:space="preserve"> </w:t>
            </w:r>
            <w:r w:rsidR="00C70C74" w:rsidRPr="00A34202">
              <w:rPr>
                <w:rStyle w:val="parentContainersectiontablesectionbody"/>
                <w:rFonts w:ascii="Arial Narrow" w:eastAsia="Open Sans" w:hAnsi="Arial Narrow" w:cs="Open Sans"/>
                <w:sz w:val="22"/>
                <w:szCs w:val="22"/>
              </w:rPr>
              <w:t>transitioned</w:t>
            </w:r>
            <w:r w:rsidRPr="00A34202">
              <w:rPr>
                <w:rStyle w:val="parentContainersectiontablesectionbody"/>
                <w:rFonts w:ascii="Arial Narrow" w:eastAsia="Open Sans" w:hAnsi="Arial Narrow" w:cs="Open Sans"/>
                <w:sz w:val="22"/>
                <w:szCs w:val="22"/>
              </w:rPr>
              <w:t xml:space="preserve"> into the h</w:t>
            </w:r>
            <w:r w:rsidR="006E7DF1">
              <w:rPr>
                <w:rStyle w:val="parentContainersectiontablesectionbody"/>
                <w:rFonts w:ascii="Arial Narrow" w:eastAsia="Open Sans" w:hAnsi="Arial Narrow" w:cs="Open Sans"/>
                <w:sz w:val="22"/>
                <w:szCs w:val="22"/>
              </w:rPr>
              <w:t>ealthcare sector as a h</w:t>
            </w:r>
            <w:r w:rsidRPr="00A34202">
              <w:rPr>
                <w:rStyle w:val="parentContainersectiontablesectionbody"/>
                <w:rFonts w:ascii="Arial Narrow" w:eastAsia="Open Sans" w:hAnsi="Arial Narrow" w:cs="Open Sans"/>
                <w:sz w:val="22"/>
                <w:szCs w:val="22"/>
              </w:rPr>
              <w:t>ealthcare assistant. As a</w:t>
            </w:r>
            <w:r w:rsidR="006E7DF1">
              <w:rPr>
                <w:rStyle w:val="parentContainersectiontablesectionbody"/>
                <w:rFonts w:ascii="Arial Narrow" w:eastAsia="Open Sans" w:hAnsi="Arial Narrow" w:cs="Open Sans"/>
                <w:sz w:val="22"/>
                <w:szCs w:val="22"/>
              </w:rPr>
              <w:t xml:space="preserve"> healthcare assistant I am</w:t>
            </w:r>
            <w:r w:rsidRPr="00A34202">
              <w:rPr>
                <w:rStyle w:val="parentContainersectiontablesectionbody"/>
                <w:rFonts w:ascii="Arial Narrow" w:eastAsia="Open Sans" w:hAnsi="Arial Narrow" w:cs="Open Sans"/>
                <w:sz w:val="22"/>
                <w:szCs w:val="22"/>
              </w:rPr>
              <w:t xml:space="preserve"> </w:t>
            </w:r>
            <w:r w:rsidR="00FC328A" w:rsidRPr="00A34202">
              <w:rPr>
                <w:rStyle w:val="parentContainersectiontablesectionbody"/>
                <w:rFonts w:ascii="Arial Narrow" w:eastAsia="Open Sans" w:hAnsi="Arial Narrow" w:cs="Open Sans"/>
                <w:sz w:val="22"/>
                <w:szCs w:val="22"/>
              </w:rPr>
              <w:t>eager</w:t>
            </w:r>
            <w:r w:rsidRPr="00A34202">
              <w:rPr>
                <w:rStyle w:val="parentContainersectiontablesectionbody"/>
                <w:rFonts w:ascii="Arial Narrow" w:eastAsia="Open Sans" w:hAnsi="Arial Narrow" w:cs="Open Sans"/>
                <w:sz w:val="22"/>
                <w:szCs w:val="22"/>
              </w:rPr>
              <w:t xml:space="preserve"> to ensure clients and service users are at the heart of the</w:t>
            </w:r>
            <w:r w:rsidR="006E7DF1">
              <w:rPr>
                <w:rStyle w:val="parentContainersectiontablesectionbody"/>
                <w:rFonts w:ascii="Arial Narrow" w:eastAsia="Open Sans" w:hAnsi="Arial Narrow" w:cs="Open Sans"/>
                <w:sz w:val="22"/>
                <w:szCs w:val="22"/>
              </w:rPr>
              <w:t>ir care a</w:t>
            </w:r>
            <w:r w:rsidR="006E1F2C">
              <w:rPr>
                <w:rStyle w:val="parentContainersectiontablesectionbody"/>
                <w:rFonts w:ascii="Arial Narrow" w:eastAsia="Open Sans" w:hAnsi="Arial Narrow" w:cs="Open Sans"/>
                <w:sz w:val="22"/>
                <w:szCs w:val="22"/>
              </w:rPr>
              <w:t>nd receive the dignity and respect they deserve</w:t>
            </w:r>
            <w:r w:rsidRPr="00A34202">
              <w:rPr>
                <w:rStyle w:val="parentContainersectiontablesectionbody"/>
                <w:rFonts w:ascii="Arial Narrow" w:eastAsia="Open Sans" w:hAnsi="Arial Narrow" w:cs="Open Sans"/>
                <w:sz w:val="22"/>
                <w:szCs w:val="22"/>
              </w:rPr>
              <w:t xml:space="preserve">. I </w:t>
            </w:r>
            <w:r w:rsidR="00FC328A" w:rsidRPr="00A34202">
              <w:rPr>
                <w:rStyle w:val="parentContainersectiontablesectionbody"/>
                <w:rFonts w:ascii="Arial Narrow" w:eastAsia="Open Sans" w:hAnsi="Arial Narrow" w:cs="Open Sans"/>
                <w:sz w:val="22"/>
                <w:szCs w:val="22"/>
              </w:rPr>
              <w:t>contribute to</w:t>
            </w:r>
            <w:r w:rsidR="00A34202" w:rsidRPr="00A34202">
              <w:rPr>
                <w:rStyle w:val="parentContainersectiontablesectionbody"/>
                <w:rFonts w:ascii="Arial Narrow" w:eastAsia="Open Sans" w:hAnsi="Arial Narrow" w:cs="Open Sans"/>
                <w:sz w:val="22"/>
                <w:szCs w:val="22"/>
              </w:rPr>
              <w:t xml:space="preserve"> the </w:t>
            </w:r>
            <w:r w:rsidR="00FC328A" w:rsidRPr="00A34202">
              <w:rPr>
                <w:rStyle w:val="parentContainersectiontablesectionbody"/>
                <w:rFonts w:ascii="Arial Narrow" w:eastAsia="Open Sans" w:hAnsi="Arial Narrow" w:cs="Open Sans"/>
                <w:sz w:val="22"/>
                <w:szCs w:val="22"/>
              </w:rPr>
              <w:t xml:space="preserve">success </w:t>
            </w:r>
            <w:r w:rsidR="00A34202" w:rsidRPr="00A34202">
              <w:rPr>
                <w:rStyle w:val="parentContainersectiontablesectionbody"/>
                <w:rFonts w:ascii="Arial Narrow" w:eastAsia="Open Sans" w:hAnsi="Arial Narrow" w:cs="Open Sans"/>
                <w:sz w:val="22"/>
                <w:szCs w:val="22"/>
              </w:rPr>
              <w:t xml:space="preserve">of my team </w:t>
            </w:r>
            <w:r w:rsidR="00FC328A" w:rsidRPr="00A34202">
              <w:rPr>
                <w:rStyle w:val="parentContainersectiontablesectionbody"/>
                <w:rFonts w:ascii="Arial Narrow" w:eastAsia="Open Sans" w:hAnsi="Arial Narrow" w:cs="Open Sans"/>
                <w:sz w:val="22"/>
                <w:szCs w:val="22"/>
              </w:rPr>
              <w:t>through hard work, attention to detail and excellent organizational skills.</w:t>
            </w:r>
            <w:r w:rsidR="00193B51" w:rsidRPr="00A34202">
              <w:rPr>
                <w:rFonts w:ascii="custom8ba5428e5778470781484" w:hAnsi="custom8ba5428e5778470781484"/>
                <w:sz w:val="22"/>
                <w:szCs w:val="22"/>
                <w:shd w:val="clear" w:color="auto" w:fill="FFFFFF"/>
              </w:rPr>
              <w:t xml:space="preserve"> </w:t>
            </w:r>
            <w:r w:rsidR="00A34202" w:rsidRPr="00A34202">
              <w:rPr>
                <w:rFonts w:ascii="Arial Narrow" w:hAnsi="Arial Narrow"/>
                <w:sz w:val="22"/>
                <w:szCs w:val="22"/>
                <w:shd w:val="clear" w:color="auto" w:fill="FFFFFF"/>
              </w:rPr>
              <w:t xml:space="preserve">I seek opportunities </w:t>
            </w:r>
            <w:r w:rsidR="00A34202">
              <w:rPr>
                <w:rFonts w:ascii="Arial Narrow" w:hAnsi="Arial Narrow"/>
                <w:sz w:val="22"/>
                <w:szCs w:val="22"/>
                <w:shd w:val="clear" w:color="auto" w:fill="FFFFFF"/>
              </w:rPr>
              <w:t>for both professional and personal growth.</w:t>
            </w:r>
          </w:p>
        </w:tc>
      </w:tr>
    </w:tbl>
    <w:tbl>
      <w:tblPr>
        <w:tblW w:w="10129" w:type="dxa"/>
        <w:tblInd w:w="120" w:type="dxa"/>
        <w:tblLayout w:type="fixed"/>
        <w:tblLook w:val="04A0" w:firstRow="1" w:lastRow="0" w:firstColumn="1" w:lastColumn="0" w:noHBand="0" w:noVBand="1"/>
      </w:tblPr>
      <w:tblGrid>
        <w:gridCol w:w="1723"/>
        <w:gridCol w:w="8406"/>
      </w:tblGrid>
      <w:tr w:rsidR="00A34202" w:rsidRPr="00A34202" w14:paraId="1E76E2E5" w14:textId="77777777" w:rsidTr="006E3353">
        <w:trPr>
          <w:trHeight w:hRule="exact" w:val="80"/>
        </w:trPr>
        <w:tc>
          <w:tcPr>
            <w:tcW w:w="1723" w:type="dxa"/>
            <w:tcBorders>
              <w:bottom w:val="single" w:sz="8" w:space="0" w:color="0C6BA1"/>
            </w:tcBorders>
            <w:shd w:val="clear" w:color="auto" w:fill="CEE1EC"/>
          </w:tcPr>
          <w:p w14:paraId="5DFB4542" w14:textId="1A110673" w:rsidR="00415E27" w:rsidRPr="00A34202" w:rsidRDefault="00FC328A">
            <w:pPr>
              <w:rPr>
                <w:rFonts w:ascii="Arial Narrow" w:hAnsi="Arial Narrow"/>
              </w:rPr>
            </w:pPr>
            <w:r w:rsidRPr="00A34202">
              <w:rPr>
                <w:rFonts w:ascii="Arial Narrow" w:eastAsia="Open Sans" w:hAnsi="Arial Narrow" w:cs="Calibri"/>
              </w:rPr>
              <w:t> </w:t>
            </w:r>
          </w:p>
        </w:tc>
        <w:tc>
          <w:tcPr>
            <w:tcW w:w="8406" w:type="dxa"/>
            <w:tcBorders>
              <w:bottom w:val="single" w:sz="8" w:space="0" w:color="0C6BA1"/>
            </w:tcBorders>
          </w:tcPr>
          <w:p w14:paraId="0B9CEE84" w14:textId="77777777" w:rsidR="00415E27" w:rsidRPr="00A34202" w:rsidRDefault="00415E27">
            <w:pPr>
              <w:rPr>
                <w:rFonts w:ascii="Arial Narrow" w:hAnsi="Arial Narrow"/>
              </w:rPr>
            </w:pPr>
          </w:p>
        </w:tc>
      </w:tr>
    </w:tbl>
    <w:tbl>
      <w:tblPr>
        <w:tblStyle w:val="parentContainersectiontable"/>
        <w:tblW w:w="0" w:type="auto"/>
        <w:tblLayout w:type="fixed"/>
        <w:tblCellMar>
          <w:left w:w="0" w:type="dxa"/>
          <w:right w:w="0" w:type="dxa"/>
        </w:tblCellMar>
        <w:tblLook w:val="05E0" w:firstRow="1" w:lastRow="1" w:firstColumn="1" w:lastColumn="1" w:noHBand="0" w:noVBand="1"/>
      </w:tblPr>
      <w:tblGrid>
        <w:gridCol w:w="2127"/>
        <w:gridCol w:w="8356"/>
      </w:tblGrid>
      <w:tr w:rsidR="00415E27" w:rsidRPr="00956EFB" w14:paraId="495235A2" w14:textId="77777777" w:rsidTr="006E3353">
        <w:tc>
          <w:tcPr>
            <w:tcW w:w="2127" w:type="dxa"/>
            <w:tcMar>
              <w:top w:w="165" w:type="dxa"/>
              <w:left w:w="5" w:type="dxa"/>
              <w:bottom w:w="5" w:type="dxa"/>
              <w:right w:w="45" w:type="dxa"/>
            </w:tcMar>
            <w:hideMark/>
          </w:tcPr>
          <w:p w14:paraId="51EB33B9" w14:textId="77777777" w:rsidR="00415E27" w:rsidRPr="00956EFB" w:rsidRDefault="00FC328A">
            <w:pPr>
              <w:pStyle w:val="documentsectiontitle"/>
              <w:ind w:right="120"/>
              <w:rPr>
                <w:rStyle w:val="documentheading"/>
                <w:rFonts w:ascii="Arial Narrow" w:hAnsi="Arial Narrow"/>
              </w:rPr>
            </w:pPr>
            <w:r w:rsidRPr="00956EFB">
              <w:rPr>
                <w:rStyle w:val="documentheading"/>
                <w:rFonts w:ascii="Arial Narrow" w:hAnsi="Arial Narrow"/>
              </w:rPr>
              <w:t>Work History</w:t>
            </w:r>
          </w:p>
          <w:p w14:paraId="472C1374" w14:textId="77777777" w:rsidR="00415E27" w:rsidRPr="00956EFB" w:rsidRDefault="00415E27">
            <w:pPr>
              <w:pStyle w:val="documentheadingParagraph"/>
              <w:pBdr>
                <w:right w:val="none" w:sz="0" w:space="0" w:color="auto"/>
              </w:pBdr>
              <w:spacing w:line="280" w:lineRule="atLeast"/>
              <w:ind w:right="120"/>
              <w:rPr>
                <w:rStyle w:val="documentheading"/>
                <w:rFonts w:ascii="Arial Narrow" w:eastAsia="Open Sans" w:hAnsi="Arial Narrow" w:cs="Open Sans"/>
                <w:color w:val="020303"/>
                <w:sz w:val="20"/>
                <w:szCs w:val="20"/>
              </w:rPr>
            </w:pPr>
          </w:p>
        </w:tc>
        <w:tc>
          <w:tcPr>
            <w:tcW w:w="8356" w:type="dxa"/>
            <w:tcMar>
              <w:top w:w="165" w:type="dxa"/>
              <w:left w:w="5" w:type="dxa"/>
              <w:bottom w:w="5" w:type="dxa"/>
              <w:right w:w="5" w:type="dxa"/>
            </w:tcMar>
            <w:hideMark/>
          </w:tcPr>
          <w:p w14:paraId="34352E63" w14:textId="1E03240B" w:rsidR="00601C04" w:rsidRPr="00956EFB" w:rsidRDefault="00601C04" w:rsidP="00601C04">
            <w:pPr>
              <w:pStyle w:val="documentdispBlk"/>
              <w:spacing w:line="280" w:lineRule="atLeast"/>
              <w:ind w:right="80"/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</w:pPr>
            <w:r>
              <w:rPr>
                <w:rStyle w:val="documenttxtBold"/>
                <w:rFonts w:ascii="Arial Narrow" w:eastAsia="Open Sans" w:hAnsi="Arial Narrow" w:cs="Open Sans"/>
                <w:caps/>
                <w:color w:val="020303"/>
                <w:sz w:val="20"/>
                <w:szCs w:val="20"/>
              </w:rPr>
              <w:t>SENIOR CARE WORKER</w:t>
            </w:r>
            <w:r w:rsidRPr="00956EFB"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 </w:t>
            </w:r>
            <w:r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>11</w:t>
            </w:r>
            <w:r w:rsidRPr="00956EFB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>/20</w:t>
            </w:r>
            <w:r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>23</w:t>
            </w:r>
            <w:r w:rsidRPr="00956EFB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 to </w:t>
            </w:r>
            <w:r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>Current</w:t>
            </w:r>
            <w:r w:rsidRPr="00956EFB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 </w:t>
            </w:r>
          </w:p>
          <w:p w14:paraId="77416174" w14:textId="31EF4D40" w:rsidR="00601C04" w:rsidRPr="00956EFB" w:rsidRDefault="00601C04" w:rsidP="00601C04">
            <w:pPr>
              <w:pStyle w:val="documentdispBlk"/>
              <w:spacing w:line="280" w:lineRule="atLeast"/>
              <w:ind w:right="80"/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</w:pPr>
            <w:r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>River Garden Care</w:t>
            </w:r>
            <w:r w:rsidRPr="00956EFB"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 Ltd</w:t>
            </w:r>
            <w:r w:rsidRPr="00956EFB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, </w:t>
            </w:r>
            <w:r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>Bromley, United Kingdom</w:t>
            </w:r>
          </w:p>
          <w:p w14:paraId="2244A903" w14:textId="21E5A247" w:rsidR="00601C04" w:rsidRDefault="00601C04" w:rsidP="00601C04">
            <w:pPr>
              <w:pStyle w:val="ListParagraph"/>
              <w:numPr>
                <w:ilvl w:val="0"/>
                <w:numId w:val="1"/>
              </w:numPr>
              <w:ind w:left="197" w:hanging="14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Helping a care home resident get </w:t>
            </w:r>
            <w:r w:rsidR="009D5DDD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dressed</w:t>
            </w:r>
            <w:r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, wash, </w:t>
            </w:r>
            <w:r w:rsidR="009D5DDD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take medication, exercise, </w:t>
            </w:r>
            <w:r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prepare their meal and serve them with it</w:t>
            </w:r>
            <w:r w:rsidR="0091675B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and </w:t>
            </w:r>
            <w:r w:rsidR="003C7770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hoisting.</w:t>
            </w:r>
          </w:p>
          <w:p w14:paraId="22DDCE33" w14:textId="416D8871" w:rsidR="009D5DDD" w:rsidRDefault="00601C04" w:rsidP="00D0456D">
            <w:pPr>
              <w:pStyle w:val="ListParagraph"/>
              <w:numPr>
                <w:ilvl w:val="0"/>
                <w:numId w:val="1"/>
              </w:numPr>
              <w:ind w:left="197" w:hanging="14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 w:rsidRPr="009D5DDD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Providing information to family members </w:t>
            </w:r>
            <w:r w:rsidR="009D5DDD" w:rsidRPr="009D5DDD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regarding</w:t>
            </w:r>
            <w:r w:rsidRPr="009D5DDD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the </w:t>
            </w:r>
            <w:r w:rsidR="009D5DDD" w:rsidRPr="009D5DDD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care</w:t>
            </w:r>
            <w:r w:rsidRPr="009D5DDD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plan</w:t>
            </w:r>
            <w:r w:rsidR="009D5DDD" w:rsidRPr="009D5DDD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. </w:t>
            </w:r>
          </w:p>
          <w:p w14:paraId="137CFCDE" w14:textId="596C3CAA" w:rsidR="00601C04" w:rsidRPr="009D5DDD" w:rsidRDefault="009D5DDD" w:rsidP="00D0456D">
            <w:pPr>
              <w:pStyle w:val="ListParagraph"/>
              <w:numPr>
                <w:ilvl w:val="0"/>
                <w:numId w:val="1"/>
              </w:numPr>
              <w:ind w:left="197" w:hanging="14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Working with other health and social care professionals to provide holistic care</w:t>
            </w:r>
            <w:r w:rsidR="00601C04" w:rsidRPr="009D5DDD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.</w:t>
            </w:r>
          </w:p>
          <w:p w14:paraId="3CFD827A" w14:textId="4B1D90EA" w:rsidR="00601C04" w:rsidRDefault="009D5DDD" w:rsidP="00601C04">
            <w:pPr>
              <w:pStyle w:val="ListParagraph"/>
              <w:numPr>
                <w:ilvl w:val="0"/>
                <w:numId w:val="1"/>
              </w:numPr>
              <w:ind w:left="197" w:hanging="14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Recording and reporting essential information in the residents’ daily reports file accurately and immediately (communication systems, care and health monitoring accident and incident reports). </w:t>
            </w:r>
          </w:p>
          <w:p w14:paraId="64835424" w14:textId="6A8AFCF7" w:rsidR="00601C04" w:rsidRDefault="009D5DDD" w:rsidP="00601C04">
            <w:pPr>
              <w:pStyle w:val="ListParagraph"/>
              <w:numPr>
                <w:ilvl w:val="0"/>
                <w:numId w:val="1"/>
              </w:numPr>
              <w:ind w:left="197" w:hanging="14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Giving feedback to health and social care professionals.</w:t>
            </w:r>
          </w:p>
          <w:p w14:paraId="2AB06377" w14:textId="77777777" w:rsidR="00601C04" w:rsidRDefault="00601C04" w:rsidP="00A34202">
            <w:pPr>
              <w:pStyle w:val="documentdispBlk"/>
              <w:spacing w:line="280" w:lineRule="atLeast"/>
              <w:ind w:right="80"/>
              <w:rPr>
                <w:rStyle w:val="documenttxtBold"/>
                <w:rFonts w:ascii="Arial Narrow" w:eastAsia="Open Sans" w:hAnsi="Arial Narrow" w:cs="Open Sans"/>
                <w:caps/>
                <w:color w:val="020303"/>
                <w:sz w:val="20"/>
                <w:szCs w:val="20"/>
              </w:rPr>
            </w:pPr>
          </w:p>
          <w:p w14:paraId="596A6D13" w14:textId="15F9C968" w:rsidR="00A34202" w:rsidRPr="00956EFB" w:rsidRDefault="00591F77" w:rsidP="00A34202">
            <w:pPr>
              <w:pStyle w:val="documentdispBlk"/>
              <w:spacing w:line="280" w:lineRule="atLeast"/>
              <w:ind w:right="80"/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</w:pPr>
            <w:r>
              <w:rPr>
                <w:rStyle w:val="documenttxtBold"/>
                <w:rFonts w:ascii="Arial Narrow" w:eastAsia="Open Sans" w:hAnsi="Arial Narrow" w:cs="Open Sans"/>
                <w:caps/>
                <w:color w:val="020303"/>
                <w:sz w:val="20"/>
                <w:szCs w:val="20"/>
              </w:rPr>
              <w:t>Healthcare assistant</w:t>
            </w:r>
            <w:r w:rsidR="00A34202" w:rsidRPr="00956EFB"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 </w:t>
            </w:r>
            <w:r w:rsidR="00A34202" w:rsidRPr="00956EFB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>0</w:t>
            </w:r>
            <w:r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>9</w:t>
            </w:r>
            <w:r w:rsidR="00A34202" w:rsidRPr="00956EFB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>/20</w:t>
            </w:r>
            <w:r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>23</w:t>
            </w:r>
            <w:r w:rsidR="00A34202" w:rsidRPr="00956EFB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 to </w:t>
            </w:r>
            <w:r w:rsidR="00601C04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>10/2023</w:t>
            </w:r>
            <w:r w:rsidR="00A34202" w:rsidRPr="00956EFB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 </w:t>
            </w:r>
          </w:p>
          <w:p w14:paraId="62E74E5D" w14:textId="79087E9C" w:rsidR="00A34202" w:rsidRPr="00956EFB" w:rsidRDefault="00591F77" w:rsidP="00A34202">
            <w:pPr>
              <w:pStyle w:val="documentdispBlk"/>
              <w:spacing w:line="280" w:lineRule="atLeast"/>
              <w:ind w:right="80"/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</w:pPr>
            <w:r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>Willow Care and Support</w:t>
            </w:r>
            <w:r w:rsidR="00A34202" w:rsidRPr="00956EFB"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 Ltd</w:t>
            </w:r>
            <w:r w:rsidR="00A34202" w:rsidRPr="00956EFB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, </w:t>
            </w:r>
            <w:r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>Northampton, United Kingdom</w:t>
            </w:r>
          </w:p>
          <w:p w14:paraId="5EB6252B" w14:textId="3CB33B9F" w:rsidR="00A34202" w:rsidRDefault="00591F77" w:rsidP="00A34202">
            <w:pPr>
              <w:pStyle w:val="ListParagraph"/>
              <w:numPr>
                <w:ilvl w:val="0"/>
                <w:numId w:val="1"/>
              </w:numPr>
              <w:ind w:left="197" w:hanging="14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Ensure care plans and other information about how to support service</w:t>
            </w:r>
            <w:r w:rsidR="00564944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users are followed</w:t>
            </w:r>
            <w:r w:rsidR="007B31F5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and up to date to provide the best care I can</w:t>
            </w:r>
            <w:r w:rsidR="00564944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.</w:t>
            </w:r>
          </w:p>
          <w:p w14:paraId="19F29C99" w14:textId="2BA7F492" w:rsidR="00564944" w:rsidRDefault="00564944" w:rsidP="00A34202">
            <w:pPr>
              <w:pStyle w:val="ListParagraph"/>
              <w:numPr>
                <w:ilvl w:val="0"/>
                <w:numId w:val="1"/>
              </w:numPr>
              <w:ind w:left="197" w:hanging="14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Supporting service users to maintain their relationships and connections with the local communities</w:t>
            </w:r>
            <w:r w:rsidR="00716EDD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/families/friends</w:t>
            </w:r>
            <w:r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.</w:t>
            </w:r>
          </w:p>
          <w:p w14:paraId="4E4C840E" w14:textId="68A5D427" w:rsidR="00564944" w:rsidRDefault="00564944" w:rsidP="00A34202">
            <w:pPr>
              <w:pStyle w:val="ListParagraph"/>
              <w:numPr>
                <w:ilvl w:val="0"/>
                <w:numId w:val="1"/>
              </w:numPr>
              <w:ind w:left="197" w:hanging="14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Ensure service users are at the heart of care delivery and their wishes and preferences </w:t>
            </w:r>
            <w:r w:rsidR="004847B8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are respected and </w:t>
            </w:r>
            <w:r w:rsidR="0070138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incorporated</w:t>
            </w:r>
            <w:r w:rsidR="004847B8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into their d</w:t>
            </w:r>
            <w:r w:rsidR="0070138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aily life.</w:t>
            </w:r>
          </w:p>
          <w:p w14:paraId="58BCC123" w14:textId="14390F5A" w:rsidR="00564944" w:rsidRDefault="00564944" w:rsidP="00A34202">
            <w:pPr>
              <w:pStyle w:val="ListParagraph"/>
              <w:numPr>
                <w:ilvl w:val="0"/>
                <w:numId w:val="1"/>
              </w:numPr>
              <w:ind w:left="197" w:hanging="14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To contribute to the efficient running of the service.</w:t>
            </w:r>
          </w:p>
          <w:p w14:paraId="0D47E787" w14:textId="3050A7EB" w:rsidR="00564944" w:rsidRDefault="000E28F1" w:rsidP="00A34202">
            <w:pPr>
              <w:pStyle w:val="ListParagraph"/>
              <w:numPr>
                <w:ilvl w:val="0"/>
                <w:numId w:val="1"/>
              </w:numPr>
              <w:ind w:left="197" w:hanging="14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I am</w:t>
            </w:r>
            <w:r w:rsidR="00564944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responsible for informing the senior </w:t>
            </w:r>
            <w:proofErr w:type="spellStart"/>
            <w:r w:rsidR="00564944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carer</w:t>
            </w:r>
            <w:proofErr w:type="spellEnd"/>
            <w:r w:rsidR="00564944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/Nurse of any changes in the needs of service users.</w:t>
            </w:r>
          </w:p>
          <w:p w14:paraId="326FE68C" w14:textId="5D6F35AA" w:rsidR="00564944" w:rsidRDefault="00C70C74" w:rsidP="00AD0D1F">
            <w:pPr>
              <w:pStyle w:val="ListParagraph"/>
              <w:numPr>
                <w:ilvl w:val="0"/>
                <w:numId w:val="1"/>
              </w:numPr>
              <w:ind w:left="197" w:hanging="14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And</w:t>
            </w:r>
            <w:r w:rsidR="000E28F1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</w:t>
            </w:r>
            <w:r w:rsidR="00564944" w:rsidRPr="00564944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responsible for promoting and safeguarding the welfare of those individuals </w:t>
            </w:r>
            <w:r w:rsidR="000E28F1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we</w:t>
            </w:r>
            <w:r w:rsidR="00564944" w:rsidRPr="00564944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support.</w:t>
            </w:r>
          </w:p>
          <w:p w14:paraId="0F9621CF" w14:textId="174E4639" w:rsidR="00773028" w:rsidRDefault="00773028" w:rsidP="00AD0D1F">
            <w:pPr>
              <w:pStyle w:val="ListParagraph"/>
              <w:numPr>
                <w:ilvl w:val="0"/>
                <w:numId w:val="1"/>
              </w:numPr>
              <w:ind w:left="197" w:hanging="14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Empower individuals to be as independent as possible </w:t>
            </w:r>
            <w:r w:rsidR="005D07A0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and live life to the fullest.</w:t>
            </w:r>
          </w:p>
          <w:p w14:paraId="48EFE89A" w14:textId="77777777" w:rsidR="00564944" w:rsidRDefault="00564944">
            <w:pPr>
              <w:pStyle w:val="documentdispBlk"/>
              <w:spacing w:line="280" w:lineRule="atLeast"/>
              <w:ind w:right="80"/>
              <w:rPr>
                <w:rStyle w:val="documenttxtBold"/>
                <w:rFonts w:ascii="Arial Narrow" w:eastAsia="Open Sans" w:hAnsi="Arial Narrow" w:cs="Open Sans"/>
                <w:caps/>
                <w:color w:val="020303"/>
                <w:sz w:val="20"/>
                <w:szCs w:val="20"/>
              </w:rPr>
            </w:pPr>
          </w:p>
          <w:p w14:paraId="00F31B6B" w14:textId="09EC4A6D" w:rsidR="00415E27" w:rsidRPr="00956EFB" w:rsidRDefault="00FC328A">
            <w:pPr>
              <w:pStyle w:val="documentdispBlk"/>
              <w:spacing w:line="280" w:lineRule="atLeast"/>
              <w:ind w:right="80"/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</w:pPr>
            <w:r w:rsidRPr="00956EFB">
              <w:rPr>
                <w:rStyle w:val="documenttxtBold"/>
                <w:rFonts w:ascii="Arial Narrow" w:eastAsia="Open Sans" w:hAnsi="Arial Narrow" w:cs="Open Sans"/>
                <w:caps/>
                <w:color w:val="020303"/>
                <w:sz w:val="20"/>
                <w:szCs w:val="20"/>
              </w:rPr>
              <w:t>Credit Administrative Officer</w:t>
            </w:r>
            <w:r w:rsidRPr="00956EFB"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 </w:t>
            </w:r>
            <w:r w:rsidRPr="00956EFB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06/2017 to </w:t>
            </w:r>
            <w:r w:rsidR="00D81306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>08/2023</w:t>
            </w:r>
          </w:p>
          <w:p w14:paraId="096F75EC" w14:textId="77777777" w:rsidR="00415E27" w:rsidRPr="00956EFB" w:rsidRDefault="00FC328A">
            <w:pPr>
              <w:pStyle w:val="documentdispBlk"/>
              <w:spacing w:line="280" w:lineRule="atLeast"/>
              <w:ind w:right="80"/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</w:pPr>
            <w:r w:rsidRPr="00956EFB"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>Golden Pride Savings and Loans Ltd</w:t>
            </w:r>
            <w:r w:rsidRPr="00956EFB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>, Accra, Ghana</w:t>
            </w:r>
          </w:p>
          <w:p w14:paraId="1D7AB331" w14:textId="4709F87D" w:rsidR="004E0755" w:rsidRDefault="00007E01" w:rsidP="006E3353">
            <w:pPr>
              <w:pStyle w:val="ListParagraph"/>
              <w:numPr>
                <w:ilvl w:val="0"/>
                <w:numId w:val="1"/>
              </w:numPr>
              <w:ind w:left="197" w:hanging="14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Assist the </w:t>
            </w:r>
            <w:r w:rsidR="00C025DA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elderly in</w:t>
            </w:r>
            <w:r w:rsidR="004E0755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</w:t>
            </w:r>
            <w:r w:rsidR="00A30ADD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accessing banking</w:t>
            </w:r>
            <w:r w:rsidR="004E0755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products</w:t>
            </w:r>
            <w:r w:rsidR="001D4804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.</w:t>
            </w:r>
          </w:p>
          <w:p w14:paraId="445F36F3" w14:textId="0C8421FD" w:rsidR="001D4804" w:rsidRDefault="00A30ADD" w:rsidP="006E3353">
            <w:pPr>
              <w:pStyle w:val="ListParagraph"/>
              <w:numPr>
                <w:ilvl w:val="0"/>
                <w:numId w:val="1"/>
              </w:numPr>
              <w:ind w:left="197" w:hanging="14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Ensuring that</w:t>
            </w:r>
            <w:r w:rsidR="001D4804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</w:t>
            </w:r>
            <w:r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customers who</w:t>
            </w:r>
            <w:r w:rsidR="00BE717B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are elderly are given </w:t>
            </w:r>
            <w:r w:rsidR="00C834F7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the </w:t>
            </w:r>
            <w:r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needed support</w:t>
            </w:r>
            <w:r w:rsidR="00C834F7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when they visit </w:t>
            </w:r>
            <w:r w:rsidR="005E226B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the bank.</w:t>
            </w:r>
          </w:p>
          <w:p w14:paraId="1A95EDCC" w14:textId="221B46F7" w:rsidR="00193B51" w:rsidRPr="006E3353" w:rsidRDefault="00193B51" w:rsidP="006E3353">
            <w:pPr>
              <w:pStyle w:val="ListParagraph"/>
              <w:numPr>
                <w:ilvl w:val="0"/>
                <w:numId w:val="1"/>
              </w:numPr>
              <w:ind w:left="197" w:hanging="14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Consolidate and submit Monthly/Quarterly/Annual Reports and </w:t>
            </w:r>
            <w:r w:rsidR="00D81306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correspondence</w:t>
            </w: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to statutory internal and external agencies.</w:t>
            </w:r>
          </w:p>
          <w:p w14:paraId="15BCDDD1" w14:textId="7FC85219" w:rsidR="00182C5F" w:rsidRPr="006E3353" w:rsidRDefault="00182C5F" w:rsidP="006E3353">
            <w:pPr>
              <w:pStyle w:val="ListParagraph"/>
              <w:numPr>
                <w:ilvl w:val="0"/>
                <w:numId w:val="1"/>
              </w:numPr>
              <w:ind w:left="197" w:hanging="14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Assist in managing </w:t>
            </w:r>
            <w:r w:rsidR="00D81306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committees’</w:t>
            </w:r>
            <w:r w:rsidR="001309CD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meetings </w:t>
            </w: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and legal cases calendar. </w:t>
            </w:r>
          </w:p>
          <w:p w14:paraId="344B61F9" w14:textId="3B783C44" w:rsidR="00E84E6D" w:rsidRPr="006E3353" w:rsidRDefault="00193B51" w:rsidP="006E3353">
            <w:pPr>
              <w:pStyle w:val="divdocumentulli"/>
              <w:numPr>
                <w:ilvl w:val="0"/>
                <w:numId w:val="1"/>
              </w:numPr>
              <w:spacing w:line="280" w:lineRule="atLeast"/>
              <w:ind w:left="220" w:right="80" w:hanging="19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Arrange meetings and conferences</w:t>
            </w:r>
            <w:r w:rsidR="00E84E6D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,</w:t>
            </w: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including preparing </w:t>
            </w:r>
            <w:r w:rsidR="00E84E6D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items needed</w:t>
            </w: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and minutes for same.</w:t>
            </w:r>
          </w:p>
          <w:p w14:paraId="7F9AFD03" w14:textId="054370A6" w:rsidR="00E84E6D" w:rsidRPr="006E3353" w:rsidRDefault="00D81306" w:rsidP="006E3353">
            <w:pPr>
              <w:pStyle w:val="divdocumentulli"/>
              <w:numPr>
                <w:ilvl w:val="0"/>
                <w:numId w:val="1"/>
              </w:numPr>
              <w:spacing w:line="280" w:lineRule="atLeast"/>
              <w:ind w:left="220" w:right="80" w:hanging="19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Collaborate</w:t>
            </w:r>
            <w:r w:rsidR="00193B51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and follow up on routine task </w:t>
            </w: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assignments</w:t>
            </w:r>
            <w:r w:rsidR="00193B51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for internal and external meetings</w:t>
            </w:r>
            <w:r w:rsidR="00182C5F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and projects</w:t>
            </w:r>
            <w:r w:rsidR="00193B51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.</w:t>
            </w:r>
          </w:p>
          <w:p w14:paraId="0AD60934" w14:textId="35AAFFF4" w:rsidR="00415E27" w:rsidRPr="00007E01" w:rsidRDefault="008356B5" w:rsidP="00007E01">
            <w:pPr>
              <w:pStyle w:val="divdocumentulli"/>
              <w:numPr>
                <w:ilvl w:val="0"/>
                <w:numId w:val="1"/>
              </w:numPr>
              <w:spacing w:line="280" w:lineRule="atLeast"/>
              <w:ind w:left="220" w:right="80" w:hanging="19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Carry</w:t>
            </w:r>
            <w:r w:rsidR="00FC328A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out day-to-day duties accurately and efficiently.</w:t>
            </w:r>
          </w:p>
          <w:p w14:paraId="502BC46B" w14:textId="1CDF4D63" w:rsidR="00415E27" w:rsidRPr="006E3353" w:rsidRDefault="008356B5" w:rsidP="006E3353">
            <w:pPr>
              <w:pStyle w:val="divdocumentulli"/>
              <w:numPr>
                <w:ilvl w:val="0"/>
                <w:numId w:val="1"/>
              </w:numPr>
              <w:spacing w:line="280" w:lineRule="atLeast"/>
              <w:ind w:left="220" w:right="80" w:hanging="19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Collaborate</w:t>
            </w:r>
            <w:r w:rsidR="00FC328A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with team members to achieve target results.</w:t>
            </w:r>
          </w:p>
          <w:p w14:paraId="64F6FA85" w14:textId="445108DE" w:rsidR="00415E27" w:rsidRPr="00007E01" w:rsidRDefault="00E84E6D" w:rsidP="00007E01">
            <w:pPr>
              <w:pStyle w:val="divdocumentulli"/>
              <w:numPr>
                <w:ilvl w:val="0"/>
                <w:numId w:val="1"/>
              </w:numPr>
              <w:spacing w:line="280" w:lineRule="atLeast"/>
              <w:ind w:left="220" w:right="80" w:hanging="19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Arrange travel and accommodation </w:t>
            </w:r>
            <w:r w:rsidR="00203CB1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requests</w:t>
            </w: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for the </w:t>
            </w:r>
            <w:r w:rsidR="00182C5F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management</w:t>
            </w: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</w:t>
            </w:r>
            <w:r w:rsidR="00182C5F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members and</w:t>
            </w: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</w:t>
            </w:r>
            <w:r w:rsidR="00203CB1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staff</w:t>
            </w: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when </w:t>
            </w:r>
            <w:r w:rsidR="00D81306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needed.</w:t>
            </w:r>
          </w:p>
          <w:p w14:paraId="71F5A41E" w14:textId="55216635" w:rsidR="00415E27" w:rsidRPr="00956EFB" w:rsidRDefault="00FC328A">
            <w:pPr>
              <w:pStyle w:val="documentdispBlk"/>
              <w:pBdr>
                <w:top w:val="none" w:sz="0" w:space="15" w:color="auto"/>
              </w:pBdr>
              <w:spacing w:line="280" w:lineRule="atLeast"/>
              <w:ind w:right="80"/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</w:pPr>
            <w:r w:rsidRPr="00956EFB">
              <w:rPr>
                <w:rStyle w:val="documenttxtBold"/>
                <w:rFonts w:ascii="Arial Narrow" w:eastAsia="Open Sans" w:hAnsi="Arial Narrow" w:cs="Open Sans"/>
                <w:caps/>
                <w:color w:val="020303"/>
                <w:sz w:val="20"/>
                <w:szCs w:val="20"/>
              </w:rPr>
              <w:t xml:space="preserve">Risk </w:t>
            </w:r>
            <w:r w:rsidR="00F55BA5">
              <w:rPr>
                <w:rStyle w:val="documenttxtBold"/>
                <w:rFonts w:ascii="Arial Narrow" w:eastAsia="Open Sans" w:hAnsi="Arial Narrow" w:cs="Open Sans"/>
                <w:caps/>
                <w:color w:val="020303"/>
                <w:sz w:val="20"/>
                <w:szCs w:val="20"/>
              </w:rPr>
              <w:t xml:space="preserve">and </w:t>
            </w:r>
            <w:r w:rsidR="000B36FA">
              <w:rPr>
                <w:rStyle w:val="documenttxtBold"/>
                <w:rFonts w:ascii="Arial Narrow" w:eastAsia="Open Sans" w:hAnsi="Arial Narrow" w:cs="Open Sans"/>
                <w:caps/>
                <w:color w:val="020303"/>
                <w:sz w:val="20"/>
                <w:szCs w:val="20"/>
              </w:rPr>
              <w:t>Compliance</w:t>
            </w:r>
            <w:r w:rsidR="00F55BA5">
              <w:rPr>
                <w:rStyle w:val="documenttxtBold"/>
                <w:rFonts w:ascii="Arial Narrow" w:eastAsia="Open Sans" w:hAnsi="Arial Narrow" w:cs="Open Sans"/>
                <w:caps/>
                <w:color w:val="020303"/>
                <w:sz w:val="20"/>
                <w:szCs w:val="20"/>
              </w:rPr>
              <w:t xml:space="preserve"> </w:t>
            </w:r>
            <w:r w:rsidRPr="00956EFB">
              <w:rPr>
                <w:rStyle w:val="documenttxtBold"/>
                <w:rFonts w:ascii="Arial Narrow" w:eastAsia="Open Sans" w:hAnsi="Arial Narrow" w:cs="Open Sans"/>
                <w:caps/>
                <w:color w:val="020303"/>
                <w:sz w:val="20"/>
                <w:szCs w:val="20"/>
              </w:rPr>
              <w:t>Officer</w:t>
            </w:r>
            <w:r w:rsidRPr="00956EFB"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 </w:t>
            </w:r>
            <w:r w:rsidRPr="00956EFB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06/2016 to 05/2017 </w:t>
            </w:r>
          </w:p>
          <w:p w14:paraId="77A61100" w14:textId="77777777" w:rsidR="00415E27" w:rsidRPr="00956EFB" w:rsidRDefault="00FC328A">
            <w:pPr>
              <w:pStyle w:val="documentdispBlk"/>
              <w:spacing w:line="280" w:lineRule="atLeast"/>
              <w:ind w:right="80"/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</w:pPr>
            <w:r w:rsidRPr="00956EFB"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>Golden Pride Savings and Loans Ltd</w:t>
            </w:r>
            <w:r w:rsidRPr="00956EFB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>, Accra, Ghana</w:t>
            </w:r>
          </w:p>
          <w:p w14:paraId="38E721D0" w14:textId="76DBF25E" w:rsidR="00415E27" w:rsidRPr="006E3353" w:rsidRDefault="00FC328A" w:rsidP="006E3353">
            <w:pPr>
              <w:pStyle w:val="documentullinth-child1"/>
              <w:numPr>
                <w:ilvl w:val="0"/>
                <w:numId w:val="2"/>
              </w:numPr>
              <w:spacing w:before="100" w:line="280" w:lineRule="atLeast"/>
              <w:ind w:left="220" w:right="80" w:hanging="19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Manage </w:t>
            </w:r>
            <w:r w:rsidR="000B36FA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day-to-day</w:t>
            </w: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communication of Management and Board decisions on credit facilities to </w:t>
            </w:r>
            <w:r w:rsidR="00D81306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branches.</w:t>
            </w:r>
          </w:p>
          <w:p w14:paraId="1609094C" w14:textId="7E6B354A" w:rsidR="00415E27" w:rsidRPr="006E3353" w:rsidRDefault="00FC328A" w:rsidP="006E3353">
            <w:pPr>
              <w:pStyle w:val="divdocumentulli"/>
              <w:numPr>
                <w:ilvl w:val="0"/>
                <w:numId w:val="2"/>
              </w:numPr>
              <w:spacing w:line="280" w:lineRule="atLeast"/>
              <w:ind w:left="220" w:right="80" w:hanging="19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Assist in organizing various training </w:t>
            </w:r>
            <w:r w:rsidR="00D81306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workshops.</w:t>
            </w:r>
          </w:p>
          <w:p w14:paraId="73B66F30" w14:textId="05E06CE6" w:rsidR="00415E27" w:rsidRPr="006E3353" w:rsidRDefault="00FC328A" w:rsidP="006E3353">
            <w:pPr>
              <w:pStyle w:val="divdocumentulli"/>
              <w:numPr>
                <w:ilvl w:val="0"/>
                <w:numId w:val="2"/>
              </w:numPr>
              <w:spacing w:line="280" w:lineRule="atLeast"/>
              <w:ind w:left="220" w:right="80" w:hanging="19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Prepare monthly </w:t>
            </w:r>
            <w:r w:rsidR="00203CB1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reports</w:t>
            </w: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by collecting data from internal </w:t>
            </w:r>
            <w:r w:rsidR="00203CB1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stakeholders</w:t>
            </w: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and </w:t>
            </w:r>
            <w:r w:rsidR="00B172E9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analyzing</w:t>
            </w: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them for necessary </w:t>
            </w:r>
            <w:r w:rsidR="00D81306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stakeholders.</w:t>
            </w:r>
          </w:p>
          <w:p w14:paraId="38D488B0" w14:textId="58A466ED" w:rsidR="00415E27" w:rsidRPr="006E3353" w:rsidRDefault="00FC328A" w:rsidP="006E3353">
            <w:pPr>
              <w:pStyle w:val="divdocumentulli"/>
              <w:numPr>
                <w:ilvl w:val="0"/>
                <w:numId w:val="2"/>
              </w:numPr>
              <w:spacing w:line="280" w:lineRule="atLeast"/>
              <w:ind w:left="220" w:right="80" w:hanging="19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Liaise with banking operations and credit department to identify potential areas of risk and help streamline their operations to help prevent </w:t>
            </w:r>
            <w:r w:rsidR="00D81306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fraud.</w:t>
            </w:r>
          </w:p>
          <w:p w14:paraId="524B2098" w14:textId="07F2DBB7" w:rsidR="00BC53A3" w:rsidRPr="00F326F0" w:rsidRDefault="00FC328A" w:rsidP="00F326F0">
            <w:pPr>
              <w:pStyle w:val="divdocumentulli"/>
              <w:numPr>
                <w:ilvl w:val="0"/>
                <w:numId w:val="2"/>
              </w:numPr>
              <w:spacing w:line="280" w:lineRule="atLeast"/>
              <w:ind w:left="220" w:right="80" w:hanging="19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Influenced appropriate risk management prioritization on </w:t>
            </w:r>
            <w:r w:rsidR="00203CB1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the </w:t>
            </w: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front lines to promote strategic objectives while meeting operational risk program expectations.</w:t>
            </w:r>
          </w:p>
          <w:p w14:paraId="03F58B99" w14:textId="77777777" w:rsidR="00415E27" w:rsidRPr="00956EFB" w:rsidRDefault="00FC328A">
            <w:pPr>
              <w:pStyle w:val="documentdispBlk"/>
              <w:pBdr>
                <w:top w:val="none" w:sz="0" w:space="15" w:color="auto"/>
              </w:pBdr>
              <w:spacing w:line="280" w:lineRule="atLeast"/>
              <w:ind w:right="80"/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</w:pPr>
            <w:r w:rsidRPr="00956EFB">
              <w:rPr>
                <w:rStyle w:val="documenttxtBold"/>
                <w:rFonts w:ascii="Arial Narrow" w:eastAsia="Open Sans" w:hAnsi="Arial Narrow" w:cs="Open Sans"/>
                <w:caps/>
                <w:color w:val="020303"/>
                <w:sz w:val="20"/>
                <w:szCs w:val="20"/>
              </w:rPr>
              <w:t>Operations Officer</w:t>
            </w:r>
            <w:r w:rsidRPr="00956EFB"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 </w:t>
            </w:r>
            <w:r w:rsidRPr="00956EFB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11/2015 to 05/2016 </w:t>
            </w:r>
          </w:p>
          <w:p w14:paraId="7DF91AE2" w14:textId="77777777" w:rsidR="00415E27" w:rsidRPr="00956EFB" w:rsidRDefault="00FC328A">
            <w:pPr>
              <w:pStyle w:val="documentdispBlk"/>
              <w:spacing w:line="280" w:lineRule="atLeast"/>
              <w:ind w:right="80"/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</w:pPr>
            <w:r w:rsidRPr="00956EFB"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Golden Pride Savings and Loans Ltd, </w:t>
            </w:r>
            <w:proofErr w:type="spellStart"/>
            <w:r w:rsidRPr="00956EFB"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>Obuasi</w:t>
            </w:r>
            <w:proofErr w:type="spellEnd"/>
            <w:r w:rsidRPr="00956EFB"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 Central Branch</w:t>
            </w:r>
            <w:r w:rsidRPr="00956EFB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, </w:t>
            </w:r>
            <w:proofErr w:type="spellStart"/>
            <w:r w:rsidRPr="00956EFB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>Obuasi</w:t>
            </w:r>
            <w:proofErr w:type="spellEnd"/>
            <w:r w:rsidRPr="00956EFB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>, Ghana</w:t>
            </w:r>
          </w:p>
          <w:p w14:paraId="58895A0B" w14:textId="77777777" w:rsidR="00415E27" w:rsidRPr="006E3353" w:rsidRDefault="00FC328A" w:rsidP="00BC53A3">
            <w:pPr>
              <w:pStyle w:val="documentullinth-child1"/>
              <w:numPr>
                <w:ilvl w:val="0"/>
                <w:numId w:val="4"/>
              </w:numPr>
              <w:spacing w:before="100" w:line="280" w:lineRule="atLeast"/>
              <w:ind w:left="220" w:right="80" w:hanging="19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Updated and published standard operating procedures (SOPs) using stakeholder, customer and employee input and feedback resulting in clearer and more useful instruction for users.</w:t>
            </w:r>
          </w:p>
          <w:p w14:paraId="4AE9E160" w14:textId="513DF208" w:rsidR="00415E27" w:rsidRPr="00E4714B" w:rsidRDefault="00FC328A" w:rsidP="00E4714B">
            <w:pPr>
              <w:pStyle w:val="divdocumentulli"/>
              <w:numPr>
                <w:ilvl w:val="0"/>
                <w:numId w:val="4"/>
              </w:numPr>
              <w:spacing w:line="280" w:lineRule="atLeast"/>
              <w:ind w:left="220" w:right="80" w:hanging="19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Provided excellent customer care to maintain and improve customer relations, strengthen </w:t>
            </w:r>
            <w:r w:rsidR="008A2B8B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loyalty,</w:t>
            </w: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and increase product and service sales.</w:t>
            </w:r>
          </w:p>
          <w:p w14:paraId="0977EE8E" w14:textId="49D9018D" w:rsidR="00415E27" w:rsidRPr="006E3353" w:rsidRDefault="00FC328A" w:rsidP="00BC53A3">
            <w:pPr>
              <w:pStyle w:val="divdocumentulli"/>
              <w:numPr>
                <w:ilvl w:val="0"/>
                <w:numId w:val="4"/>
              </w:numPr>
              <w:spacing w:line="280" w:lineRule="atLeast"/>
              <w:ind w:left="220" w:right="80" w:hanging="19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Liaise with </w:t>
            </w:r>
            <w:r w:rsidR="00203CB1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the </w:t>
            </w: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finance and human resource department daily on all matters concerning cash and </w:t>
            </w:r>
            <w:r w:rsidR="00203CB1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the </w:t>
            </w: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welfare of </w:t>
            </w:r>
            <w:r w:rsidR="008A2B8B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staff.</w:t>
            </w:r>
          </w:p>
          <w:p w14:paraId="0BF116DA" w14:textId="3B43C3F0" w:rsidR="00415E27" w:rsidRPr="00735402" w:rsidRDefault="00FC328A" w:rsidP="00735402">
            <w:pPr>
              <w:pStyle w:val="divdocumentulli"/>
              <w:numPr>
                <w:ilvl w:val="0"/>
                <w:numId w:val="4"/>
              </w:numPr>
              <w:spacing w:line="280" w:lineRule="atLeast"/>
              <w:ind w:left="220" w:right="80" w:hanging="19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Liaise with </w:t>
            </w:r>
            <w:r w:rsidR="00203CB1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the </w:t>
            </w: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head office credit department on monitoring branch credit facilities and evaluating </w:t>
            </w:r>
            <w:r w:rsidR="00203CB1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the </w:t>
            </w: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performance of </w:t>
            </w:r>
            <w:r w:rsidR="008A2B8B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branch.</w:t>
            </w:r>
          </w:p>
          <w:p w14:paraId="3B0665F6" w14:textId="39915750" w:rsidR="00415E27" w:rsidRPr="006E3353" w:rsidRDefault="00FC328A" w:rsidP="00BC53A3">
            <w:pPr>
              <w:pStyle w:val="divdocumentulli"/>
              <w:numPr>
                <w:ilvl w:val="0"/>
                <w:numId w:val="4"/>
              </w:numPr>
              <w:spacing w:line="280" w:lineRule="atLeast"/>
              <w:ind w:left="220" w:right="80" w:hanging="19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Authorizing vouchers and reviewing accounts of express items for </w:t>
            </w:r>
            <w:r w:rsidR="009860BA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the </w:t>
            </w: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branch</w:t>
            </w:r>
          </w:p>
          <w:p w14:paraId="4AAD965D" w14:textId="5376F666" w:rsidR="00415E27" w:rsidRPr="00A30ADD" w:rsidRDefault="00FC328A" w:rsidP="00A30ADD">
            <w:pPr>
              <w:pStyle w:val="divdocumentulli"/>
              <w:numPr>
                <w:ilvl w:val="0"/>
                <w:numId w:val="4"/>
              </w:numPr>
              <w:spacing w:line="280" w:lineRule="atLeast"/>
              <w:ind w:left="220" w:right="80" w:hanging="19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Initiating, </w:t>
            </w:r>
            <w:r w:rsidR="008A2B8B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planning,</w:t>
            </w: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and organizing customer visitation, </w:t>
            </w:r>
            <w:r w:rsidR="008A2B8B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meetings,</w:t>
            </w: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 and workshops towards </w:t>
            </w:r>
            <w:r w:rsidR="00203CB1"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 xml:space="preserve">the </w:t>
            </w: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Achievement of branch targets and institutional goals</w:t>
            </w:r>
          </w:p>
          <w:p w14:paraId="006E442F" w14:textId="77777777" w:rsidR="00415E27" w:rsidRPr="006E3353" w:rsidRDefault="00FC328A" w:rsidP="00BC53A3">
            <w:pPr>
              <w:pStyle w:val="divdocumentulli"/>
              <w:numPr>
                <w:ilvl w:val="0"/>
                <w:numId w:val="4"/>
              </w:numPr>
              <w:spacing w:line="280" w:lineRule="atLeast"/>
              <w:ind w:left="220" w:right="80" w:hanging="192"/>
              <w:jc w:val="both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  <w:r w:rsidRPr="006E3353"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  <w:t>Reviewed new accounts for required documentation.</w:t>
            </w:r>
          </w:p>
          <w:p w14:paraId="22E1BE67" w14:textId="082C6C84" w:rsidR="00622774" w:rsidRPr="00B07EC4" w:rsidRDefault="00622774" w:rsidP="006F52F2">
            <w:pPr>
              <w:pStyle w:val="divdocumentulli"/>
              <w:spacing w:line="280" w:lineRule="atLeast"/>
              <w:ind w:left="220" w:right="80"/>
              <w:rPr>
                <w:rStyle w:val="span"/>
                <w:rFonts w:ascii="Arial Narrow" w:eastAsia="Open Sans" w:hAnsi="Arial Narrow" w:cs="Open Sans"/>
                <w:color w:val="020303"/>
                <w:sz w:val="22"/>
                <w:szCs w:val="22"/>
              </w:rPr>
            </w:pPr>
          </w:p>
        </w:tc>
      </w:tr>
    </w:tbl>
    <w:tbl>
      <w:tblPr>
        <w:tblW w:w="10129" w:type="dxa"/>
        <w:tblInd w:w="120" w:type="dxa"/>
        <w:tblLayout w:type="fixed"/>
        <w:tblLook w:val="04A0" w:firstRow="1" w:lastRow="0" w:firstColumn="1" w:lastColumn="0" w:noHBand="0" w:noVBand="1"/>
      </w:tblPr>
      <w:tblGrid>
        <w:gridCol w:w="1723"/>
        <w:gridCol w:w="8406"/>
      </w:tblGrid>
      <w:tr w:rsidR="00415E27" w:rsidRPr="00956EFB" w14:paraId="78CDB940" w14:textId="77777777" w:rsidTr="006E3353">
        <w:trPr>
          <w:trHeight w:hRule="exact" w:val="80"/>
        </w:trPr>
        <w:tc>
          <w:tcPr>
            <w:tcW w:w="1723" w:type="dxa"/>
            <w:tcBorders>
              <w:bottom w:val="single" w:sz="8" w:space="0" w:color="0C6BA1"/>
            </w:tcBorders>
            <w:shd w:val="clear" w:color="auto" w:fill="CEE1EC"/>
          </w:tcPr>
          <w:p w14:paraId="46250B16" w14:textId="29E4E44C" w:rsidR="00415E27" w:rsidRPr="00956EFB" w:rsidRDefault="00FC328A">
            <w:pPr>
              <w:rPr>
                <w:rFonts w:ascii="Arial Narrow" w:hAnsi="Arial Narrow"/>
              </w:rPr>
            </w:pPr>
            <w:r w:rsidRPr="00956EFB">
              <w:rPr>
                <w:rFonts w:ascii="Arial Narrow" w:eastAsia="Open Sans" w:hAnsi="Arial Narrow" w:cs="Calibri"/>
                <w:color w:val="020303"/>
              </w:rPr>
              <w:t> </w:t>
            </w:r>
          </w:p>
        </w:tc>
        <w:tc>
          <w:tcPr>
            <w:tcW w:w="8406" w:type="dxa"/>
            <w:tcBorders>
              <w:bottom w:val="single" w:sz="8" w:space="0" w:color="0C6BA1"/>
            </w:tcBorders>
          </w:tcPr>
          <w:p w14:paraId="1627329F" w14:textId="77777777" w:rsidR="00415E27" w:rsidRPr="00956EFB" w:rsidRDefault="00415E27">
            <w:pPr>
              <w:rPr>
                <w:rFonts w:ascii="Arial Narrow" w:hAnsi="Arial Narrow"/>
              </w:rPr>
            </w:pPr>
          </w:p>
        </w:tc>
      </w:tr>
    </w:tbl>
    <w:tbl>
      <w:tblPr>
        <w:tblStyle w:val="parentContainersectiontable"/>
        <w:tblW w:w="0" w:type="auto"/>
        <w:tblLayout w:type="fixed"/>
        <w:tblCellMar>
          <w:left w:w="0" w:type="dxa"/>
          <w:right w:w="0" w:type="dxa"/>
        </w:tblCellMar>
        <w:tblLook w:val="05E0" w:firstRow="1" w:lastRow="1" w:firstColumn="1" w:lastColumn="1" w:noHBand="0" w:noVBand="1"/>
      </w:tblPr>
      <w:tblGrid>
        <w:gridCol w:w="2127"/>
        <w:gridCol w:w="8356"/>
      </w:tblGrid>
      <w:tr w:rsidR="00415E27" w:rsidRPr="00956EFB" w14:paraId="7D954D83" w14:textId="77777777" w:rsidTr="006E3353">
        <w:tc>
          <w:tcPr>
            <w:tcW w:w="2127" w:type="dxa"/>
            <w:tcMar>
              <w:top w:w="165" w:type="dxa"/>
              <w:left w:w="5" w:type="dxa"/>
              <w:bottom w:w="5" w:type="dxa"/>
              <w:right w:w="45" w:type="dxa"/>
            </w:tcMar>
            <w:hideMark/>
          </w:tcPr>
          <w:p w14:paraId="0748D4FF" w14:textId="77777777" w:rsidR="00415E27" w:rsidRPr="00956EFB" w:rsidRDefault="00FC328A">
            <w:pPr>
              <w:pStyle w:val="documentsectiontitle"/>
              <w:ind w:right="120"/>
              <w:rPr>
                <w:rStyle w:val="documentheading"/>
                <w:rFonts w:ascii="Arial Narrow" w:hAnsi="Arial Narrow"/>
              </w:rPr>
            </w:pPr>
            <w:r w:rsidRPr="00956EFB">
              <w:rPr>
                <w:rStyle w:val="documentheading"/>
                <w:rFonts w:ascii="Arial Narrow" w:hAnsi="Arial Narrow"/>
              </w:rPr>
              <w:t>Education</w:t>
            </w:r>
          </w:p>
          <w:p w14:paraId="10200126" w14:textId="77777777" w:rsidR="00415E27" w:rsidRPr="00956EFB" w:rsidRDefault="00415E27">
            <w:pPr>
              <w:pStyle w:val="documentheadingParagraph"/>
              <w:pBdr>
                <w:right w:val="none" w:sz="0" w:space="0" w:color="auto"/>
              </w:pBdr>
              <w:spacing w:line="280" w:lineRule="atLeast"/>
              <w:ind w:right="120"/>
              <w:rPr>
                <w:rStyle w:val="documentheading"/>
                <w:rFonts w:ascii="Arial Narrow" w:eastAsia="Open Sans" w:hAnsi="Arial Narrow" w:cs="Open Sans"/>
                <w:color w:val="020303"/>
                <w:sz w:val="20"/>
                <w:szCs w:val="20"/>
              </w:rPr>
            </w:pPr>
          </w:p>
        </w:tc>
        <w:tc>
          <w:tcPr>
            <w:tcW w:w="8356" w:type="dxa"/>
            <w:tcMar>
              <w:top w:w="165" w:type="dxa"/>
              <w:left w:w="5" w:type="dxa"/>
              <w:bottom w:w="5" w:type="dxa"/>
              <w:right w:w="5" w:type="dxa"/>
            </w:tcMar>
            <w:hideMark/>
          </w:tcPr>
          <w:p w14:paraId="1B7A10C1" w14:textId="600EC02E" w:rsidR="00FA7442" w:rsidRPr="00293FA3" w:rsidRDefault="000E28F1" w:rsidP="00293FA3">
            <w:pPr>
              <w:pStyle w:val="documentdispBlk"/>
              <w:numPr>
                <w:ilvl w:val="0"/>
                <w:numId w:val="11"/>
              </w:numPr>
              <w:spacing w:line="280" w:lineRule="atLeast"/>
              <w:ind w:left="275" w:right="80" w:hanging="275"/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</w:pPr>
            <w:r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>Atlas, Citation Limited</w:t>
            </w:r>
            <w:r w:rsidR="00293FA3"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:  </w:t>
            </w:r>
            <w:r w:rsidRPr="00293FA3"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Certificate in Autism, </w:t>
            </w:r>
            <w:r w:rsidRPr="00293FA3">
              <w:rPr>
                <w:rStyle w:val="documenttxtBold"/>
                <w:rFonts w:ascii="Arial Narrow" w:eastAsia="Open Sans" w:hAnsi="Arial Narrow" w:cs="Open Sans"/>
                <w:b w:val="0"/>
                <w:color w:val="020303"/>
                <w:sz w:val="20"/>
                <w:szCs w:val="20"/>
              </w:rPr>
              <w:t>Definitions,</w:t>
            </w:r>
            <w:r w:rsidR="00FA7442" w:rsidRPr="00293FA3">
              <w:rPr>
                <w:rStyle w:val="documenttxtBold"/>
                <w:rFonts w:ascii="Arial Narrow" w:eastAsia="Open Sans" w:hAnsi="Arial Narrow" w:cs="Open Sans"/>
                <w:b w:val="0"/>
                <w:color w:val="020303"/>
                <w:sz w:val="20"/>
                <w:szCs w:val="20"/>
              </w:rPr>
              <w:t xml:space="preserve"> Context, and background</w:t>
            </w:r>
            <w:r w:rsidRPr="00293FA3">
              <w:rPr>
                <w:rStyle w:val="documenttxtBold"/>
                <w:rFonts w:ascii="Arial Narrow" w:eastAsia="Open Sans" w:hAnsi="Arial Narrow" w:cs="Open Sans"/>
                <w:b w:val="0"/>
                <w:color w:val="020303"/>
                <w:sz w:val="20"/>
                <w:szCs w:val="20"/>
              </w:rPr>
              <w:t xml:space="preserve"> </w:t>
            </w:r>
            <w:r w:rsidR="00FA7442" w:rsidRPr="00293FA3">
              <w:rPr>
                <w:rStyle w:val="documenttxtBold"/>
                <w:rFonts w:ascii="Arial Narrow" w:eastAsia="Open Sans" w:hAnsi="Arial Narrow" w:cs="Open Sans"/>
                <w:b w:val="0"/>
                <w:color w:val="020303"/>
                <w:sz w:val="20"/>
                <w:szCs w:val="20"/>
              </w:rPr>
              <w:t>– Understanding Autism Spectrum Disorder 14/09/2023.</w:t>
            </w:r>
          </w:p>
          <w:p w14:paraId="0BE2F008" w14:textId="1DE55206" w:rsidR="00FA7442" w:rsidRPr="00293FA3" w:rsidRDefault="00FA7442" w:rsidP="00293FA3">
            <w:pPr>
              <w:pStyle w:val="documentdispBlk"/>
              <w:numPr>
                <w:ilvl w:val="0"/>
                <w:numId w:val="11"/>
              </w:numPr>
              <w:spacing w:line="280" w:lineRule="atLeast"/>
              <w:ind w:left="275" w:right="80" w:hanging="275"/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</w:pPr>
            <w:r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>Atlas, Citation Limited</w:t>
            </w:r>
            <w:r w:rsidR="00293FA3"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:  </w:t>
            </w:r>
            <w:r w:rsidRPr="00293FA3"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Certificate in Care, </w:t>
            </w:r>
            <w:r w:rsidR="00484078" w:rsidRPr="00293FA3">
              <w:rPr>
                <w:rStyle w:val="documenttxtBold"/>
                <w:rFonts w:ascii="Arial Narrow" w:eastAsia="Open Sans" w:hAnsi="Arial Narrow" w:cs="Open Sans"/>
                <w:b w:val="0"/>
                <w:color w:val="020303"/>
                <w:sz w:val="20"/>
                <w:szCs w:val="20"/>
              </w:rPr>
              <w:t>this</w:t>
            </w:r>
            <w:r w:rsidRPr="00293FA3">
              <w:rPr>
                <w:rStyle w:val="documenttxtBold"/>
                <w:rFonts w:ascii="Arial Narrow" w:eastAsia="Open Sans" w:hAnsi="Arial Narrow" w:cs="Open Sans"/>
                <w:b w:val="0"/>
                <w:color w:val="020303"/>
                <w:sz w:val="20"/>
                <w:szCs w:val="20"/>
              </w:rPr>
              <w:t xml:space="preserve"> certificate covers the 15 standards of care course, no practical modules </w:t>
            </w:r>
            <w:r w:rsidR="00293FA3" w:rsidRPr="00293FA3">
              <w:rPr>
                <w:rStyle w:val="documenttxtBold"/>
                <w:rFonts w:ascii="Arial Narrow" w:eastAsia="Open Sans" w:hAnsi="Arial Narrow" w:cs="Open Sans"/>
                <w:b w:val="0"/>
                <w:color w:val="020303"/>
                <w:sz w:val="20"/>
                <w:szCs w:val="20"/>
              </w:rPr>
              <w:t>13/09/2023.</w:t>
            </w:r>
          </w:p>
          <w:p w14:paraId="6B300700" w14:textId="57B31D1D" w:rsidR="00FA7442" w:rsidRPr="00293FA3" w:rsidRDefault="00FA7442" w:rsidP="00293FA3">
            <w:pPr>
              <w:pStyle w:val="documentdispBlk"/>
              <w:numPr>
                <w:ilvl w:val="0"/>
                <w:numId w:val="11"/>
              </w:numPr>
              <w:spacing w:line="280" w:lineRule="atLeast"/>
              <w:ind w:left="275" w:right="80" w:hanging="275"/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</w:pPr>
            <w:r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>Atlas, Citation Limited</w:t>
            </w:r>
            <w:r w:rsidR="00293FA3"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:  </w:t>
            </w:r>
            <w:r w:rsidRPr="00293FA3"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Certificate in </w:t>
            </w:r>
            <w:r w:rsidR="001206A2" w:rsidRPr="00293FA3"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>Employee Features</w:t>
            </w:r>
            <w:r w:rsidR="00563530" w:rsidRPr="00293FA3"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>,</w:t>
            </w:r>
            <w:r w:rsidRPr="00293FA3">
              <w:rPr>
                <w:rStyle w:val="documenttxtBold"/>
                <w:rFonts w:ascii="Arial Narrow" w:eastAsia="Open Sans" w:hAnsi="Arial Narrow" w:cs="Open Sans"/>
                <w:b w:val="0"/>
                <w:color w:val="020303"/>
                <w:sz w:val="20"/>
                <w:szCs w:val="20"/>
              </w:rPr>
              <w:t xml:space="preserve"> </w:t>
            </w:r>
            <w:r w:rsidR="00563530" w:rsidRPr="00293FA3">
              <w:rPr>
                <w:rStyle w:val="documenttxtBold"/>
                <w:rFonts w:ascii="Arial Narrow" w:eastAsia="Open Sans" w:hAnsi="Arial Narrow" w:cs="Open Sans"/>
                <w:b w:val="0"/>
                <w:color w:val="020303"/>
                <w:sz w:val="20"/>
                <w:szCs w:val="20"/>
              </w:rPr>
              <w:t>09</w:t>
            </w:r>
            <w:r w:rsidRPr="00293FA3">
              <w:rPr>
                <w:rStyle w:val="documenttxtBold"/>
                <w:rFonts w:ascii="Arial Narrow" w:eastAsia="Open Sans" w:hAnsi="Arial Narrow" w:cs="Open Sans"/>
                <w:b w:val="0"/>
                <w:color w:val="020303"/>
                <w:sz w:val="20"/>
                <w:szCs w:val="20"/>
              </w:rPr>
              <w:t>/09/2023</w:t>
            </w:r>
          </w:p>
          <w:p w14:paraId="5187EE20" w14:textId="6CACED3F" w:rsidR="00A30ADD" w:rsidRPr="00293FA3" w:rsidRDefault="00A30ADD" w:rsidP="00293FA3">
            <w:pPr>
              <w:pStyle w:val="documentdispBlk"/>
              <w:numPr>
                <w:ilvl w:val="0"/>
                <w:numId w:val="11"/>
              </w:numPr>
              <w:spacing w:line="280" w:lineRule="atLeast"/>
              <w:ind w:left="275" w:right="80" w:hanging="275"/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</w:pPr>
            <w:r w:rsidRPr="00A30ADD"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>Alison Education</w:t>
            </w:r>
            <w:r w:rsidR="00293FA3"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:  </w:t>
            </w:r>
            <w:r w:rsidRPr="00293FA3"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Diploma in Caregiving, </w:t>
            </w:r>
            <w:r w:rsidRPr="00293FA3">
              <w:rPr>
                <w:rStyle w:val="documenttxtBold"/>
                <w:rFonts w:ascii="Arial Narrow" w:eastAsia="Open Sans" w:hAnsi="Arial Narrow" w:cs="Open Sans"/>
                <w:b w:val="0"/>
                <w:color w:val="020303"/>
                <w:sz w:val="20"/>
                <w:szCs w:val="20"/>
              </w:rPr>
              <w:t xml:space="preserve">The Roles &amp; Responsibility of a </w:t>
            </w:r>
            <w:proofErr w:type="spellStart"/>
            <w:r w:rsidRPr="00293FA3">
              <w:rPr>
                <w:rStyle w:val="documenttxtBold"/>
                <w:rFonts w:ascii="Arial Narrow" w:eastAsia="Open Sans" w:hAnsi="Arial Narrow" w:cs="Open Sans"/>
                <w:b w:val="0"/>
                <w:color w:val="020303"/>
                <w:sz w:val="20"/>
                <w:szCs w:val="20"/>
              </w:rPr>
              <w:t>Carer</w:t>
            </w:r>
            <w:proofErr w:type="spellEnd"/>
            <w:r w:rsidRPr="00293FA3">
              <w:rPr>
                <w:rStyle w:val="documenttxtBold"/>
                <w:rFonts w:ascii="Arial Narrow" w:eastAsia="Open Sans" w:hAnsi="Arial Narrow" w:cs="Open Sans"/>
                <w:b w:val="0"/>
                <w:color w:val="020303"/>
                <w:sz w:val="20"/>
                <w:szCs w:val="20"/>
              </w:rPr>
              <w:t>, fundamental skills in Caregiving, infections, Nutrition &amp; Food Safety 07/2023</w:t>
            </w:r>
          </w:p>
          <w:p w14:paraId="1560B8D1" w14:textId="348474CA" w:rsidR="00681723" w:rsidRPr="00293FA3" w:rsidRDefault="00FC328A" w:rsidP="00293FA3">
            <w:pPr>
              <w:pStyle w:val="documentdispBlk"/>
              <w:numPr>
                <w:ilvl w:val="0"/>
                <w:numId w:val="11"/>
              </w:numPr>
              <w:spacing w:line="280" w:lineRule="atLeast"/>
              <w:ind w:left="275" w:right="80" w:hanging="275"/>
              <w:rPr>
                <w:rStyle w:val="span"/>
                <w:rFonts w:ascii="Arial Narrow" w:eastAsia="Open Sans" w:hAnsi="Arial Narrow" w:cs="Open Sans"/>
                <w:b/>
                <w:bCs/>
                <w:color w:val="020303"/>
                <w:sz w:val="20"/>
                <w:szCs w:val="20"/>
              </w:rPr>
            </w:pPr>
            <w:r w:rsidRPr="00956EFB"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Kwame Nkrumah University of Science </w:t>
            </w:r>
            <w:r w:rsidR="008A2B8B" w:rsidRPr="00956EFB"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>and</w:t>
            </w:r>
            <w:r w:rsidRPr="00956EFB"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 Technology</w:t>
            </w:r>
            <w:r w:rsidRPr="00956EFB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, Kumasi, </w:t>
            </w:r>
            <w:r w:rsidR="00293FA3" w:rsidRPr="00956EFB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>Ghana</w:t>
            </w:r>
            <w:r w:rsidR="00293FA3" w:rsidRPr="00956EFB"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  <w:t>:</w:t>
            </w:r>
            <w:r w:rsidR="00293FA3"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 </w:t>
            </w:r>
            <w:r w:rsidRPr="00293FA3"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>Master of Science</w:t>
            </w:r>
            <w:r w:rsidRPr="00293FA3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>, Dev</w:t>
            </w:r>
            <w:r w:rsidR="00A30ADD" w:rsidRPr="00293FA3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elopment </w:t>
            </w:r>
            <w:r w:rsidR="008A2B8B" w:rsidRPr="00293FA3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>Policy,</w:t>
            </w:r>
            <w:r w:rsidR="00A30ADD" w:rsidRPr="00293FA3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 and Planning, </w:t>
            </w:r>
            <w:r w:rsidR="00203CB1" w:rsidRPr="00293FA3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>(</w:t>
            </w:r>
            <w:r w:rsidR="000B36FA" w:rsidRPr="00293FA3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>Principal</w:t>
            </w:r>
            <w:r w:rsidRPr="00293FA3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 subjects Project Analysis and Appraisal, Spatial </w:t>
            </w:r>
            <w:r w:rsidR="008A2B8B" w:rsidRPr="00293FA3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>Policy)</w:t>
            </w:r>
            <w:r w:rsidR="00E76D8D" w:rsidRPr="00293FA3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 August 2015 – June 2019</w:t>
            </w:r>
          </w:p>
          <w:p w14:paraId="686FBCD6" w14:textId="1427FD66" w:rsidR="00681723" w:rsidRPr="00293FA3" w:rsidRDefault="000B36FA" w:rsidP="00293FA3">
            <w:pPr>
              <w:pStyle w:val="documentdispBlk"/>
              <w:numPr>
                <w:ilvl w:val="0"/>
                <w:numId w:val="11"/>
              </w:numPr>
              <w:spacing w:line="280" w:lineRule="atLeast"/>
              <w:ind w:left="275" w:right="80" w:hanging="275"/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</w:pPr>
            <w:r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The </w:t>
            </w:r>
            <w:r w:rsidR="00FC328A" w:rsidRPr="00956EFB"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>University of Ghana</w:t>
            </w:r>
            <w:r w:rsidR="00FC328A" w:rsidRPr="00956EFB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, Accra, </w:t>
            </w:r>
            <w:r w:rsidR="00293FA3" w:rsidRPr="00956EFB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>Ghana</w:t>
            </w:r>
            <w:r w:rsidR="00293FA3" w:rsidRPr="00956EFB"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  <w:t>:</w:t>
            </w:r>
            <w:r w:rsidR="00293FA3"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  </w:t>
            </w:r>
            <w:r w:rsidR="00FC328A" w:rsidRPr="00293FA3"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>Bachelor of Arts</w:t>
            </w:r>
            <w:r w:rsidRPr="00293FA3"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 Political Science with Sociology (</w:t>
            </w:r>
            <w:r w:rsidR="00FC328A" w:rsidRPr="00293FA3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Public Administration, Social Political Thought, Human </w:t>
            </w:r>
            <w:r w:rsidR="00203CB1" w:rsidRPr="00293FA3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>Rights</w:t>
            </w:r>
            <w:r w:rsidRPr="00293FA3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>)</w:t>
            </w:r>
            <w:r w:rsidR="00E76D8D" w:rsidRPr="00293FA3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 August 2007 – May </w:t>
            </w:r>
            <w:r w:rsidR="00FC328A" w:rsidRPr="00293FA3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>2011</w:t>
            </w:r>
          </w:p>
          <w:p w14:paraId="283D1FC8" w14:textId="7A0215E1" w:rsidR="00E5565C" w:rsidRPr="00293FA3" w:rsidRDefault="00FC328A" w:rsidP="00293FA3">
            <w:pPr>
              <w:pStyle w:val="documentdispBlk"/>
              <w:numPr>
                <w:ilvl w:val="0"/>
                <w:numId w:val="11"/>
              </w:numPr>
              <w:spacing w:line="280" w:lineRule="atLeast"/>
              <w:ind w:left="275" w:right="80" w:hanging="275"/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</w:pPr>
            <w:proofErr w:type="spellStart"/>
            <w:r w:rsidRPr="00956EFB"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>Yaa</w:t>
            </w:r>
            <w:proofErr w:type="spellEnd"/>
            <w:r w:rsidRPr="00956EFB"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 </w:t>
            </w:r>
            <w:proofErr w:type="spellStart"/>
            <w:r w:rsidRPr="00956EFB"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>Asantewaa</w:t>
            </w:r>
            <w:proofErr w:type="spellEnd"/>
            <w:r w:rsidRPr="00956EFB"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 Girls Secondary School</w:t>
            </w:r>
            <w:r w:rsidR="00293FA3"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:   </w:t>
            </w:r>
            <w:r w:rsidRPr="00293FA3"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West Africa Secondary School </w:t>
            </w:r>
            <w:r w:rsidR="008A2B8B" w:rsidRPr="00293FA3">
              <w:rPr>
                <w:rStyle w:val="documenttxtBold"/>
                <w:rFonts w:ascii="Arial Narrow" w:eastAsia="Open Sans" w:hAnsi="Arial Narrow" w:cs="Open Sans"/>
                <w:color w:val="020303"/>
                <w:sz w:val="20"/>
                <w:szCs w:val="20"/>
              </w:rPr>
              <w:t>Certificate</w:t>
            </w:r>
            <w:r w:rsidR="008A2B8B" w:rsidRPr="00293FA3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>, Accounting</w:t>
            </w:r>
            <w:r w:rsidR="00E76D8D" w:rsidRPr="00293FA3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>, September 2003</w:t>
            </w:r>
            <w:r w:rsidR="001D6136" w:rsidRPr="00293FA3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 –</w:t>
            </w:r>
            <w:r w:rsidR="00E76D8D" w:rsidRPr="00293FA3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 May </w:t>
            </w:r>
            <w:r w:rsidRPr="00293FA3">
              <w:rPr>
                <w:rStyle w:val="span"/>
                <w:rFonts w:ascii="Arial Narrow" w:eastAsia="Open Sans" w:hAnsi="Arial Narrow" w:cs="Open Sans"/>
                <w:color w:val="020303"/>
                <w:sz w:val="20"/>
                <w:szCs w:val="20"/>
              </w:rPr>
              <w:t>2006</w:t>
            </w:r>
          </w:p>
          <w:p w14:paraId="225DA525" w14:textId="589A64A4" w:rsidR="00C70C74" w:rsidRPr="00956EFB" w:rsidRDefault="00C70C74" w:rsidP="00E76D8D">
            <w:pPr>
              <w:pStyle w:val="documentdispBlk"/>
              <w:spacing w:line="280" w:lineRule="atLeast"/>
              <w:ind w:right="80"/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</w:pPr>
          </w:p>
        </w:tc>
      </w:tr>
    </w:tbl>
    <w:tbl>
      <w:tblPr>
        <w:tblW w:w="10129" w:type="dxa"/>
        <w:tblInd w:w="120" w:type="dxa"/>
        <w:tblLayout w:type="fixed"/>
        <w:tblLook w:val="04A0" w:firstRow="1" w:lastRow="0" w:firstColumn="1" w:lastColumn="0" w:noHBand="0" w:noVBand="1"/>
      </w:tblPr>
      <w:tblGrid>
        <w:gridCol w:w="1723"/>
        <w:gridCol w:w="8406"/>
      </w:tblGrid>
      <w:tr w:rsidR="00415E27" w:rsidRPr="00956EFB" w14:paraId="50BAB332" w14:textId="77777777" w:rsidTr="006E3353">
        <w:trPr>
          <w:trHeight w:hRule="exact" w:val="80"/>
        </w:trPr>
        <w:tc>
          <w:tcPr>
            <w:tcW w:w="1723" w:type="dxa"/>
            <w:tcBorders>
              <w:bottom w:val="single" w:sz="8" w:space="0" w:color="0C6BA1"/>
            </w:tcBorders>
            <w:shd w:val="clear" w:color="auto" w:fill="CEE1EC"/>
          </w:tcPr>
          <w:p w14:paraId="12520E47" w14:textId="1A8AFD33" w:rsidR="00415E27" w:rsidRPr="00956EFB" w:rsidRDefault="00FC328A">
            <w:pPr>
              <w:rPr>
                <w:rFonts w:ascii="Arial Narrow" w:hAnsi="Arial Narrow"/>
              </w:rPr>
            </w:pPr>
            <w:r w:rsidRPr="00956EFB">
              <w:rPr>
                <w:rFonts w:ascii="Arial Narrow" w:eastAsia="Open Sans" w:hAnsi="Arial Narrow" w:cs="Calibri"/>
                <w:color w:val="020303"/>
              </w:rPr>
              <w:t> </w:t>
            </w:r>
          </w:p>
        </w:tc>
        <w:tc>
          <w:tcPr>
            <w:tcW w:w="8406" w:type="dxa"/>
            <w:tcBorders>
              <w:bottom w:val="single" w:sz="8" w:space="0" w:color="0C6BA1"/>
            </w:tcBorders>
          </w:tcPr>
          <w:p w14:paraId="70FA6327" w14:textId="77777777" w:rsidR="00415E27" w:rsidRPr="00956EFB" w:rsidRDefault="00415E27">
            <w:pPr>
              <w:rPr>
                <w:rFonts w:ascii="Arial Narrow" w:hAnsi="Arial Narrow"/>
              </w:rPr>
            </w:pPr>
          </w:p>
        </w:tc>
      </w:tr>
    </w:tbl>
    <w:tbl>
      <w:tblPr>
        <w:tblStyle w:val="parentContainersectiontable"/>
        <w:tblW w:w="0" w:type="auto"/>
        <w:tblLayout w:type="fixed"/>
        <w:tblCellMar>
          <w:left w:w="0" w:type="dxa"/>
          <w:right w:w="0" w:type="dxa"/>
        </w:tblCellMar>
        <w:tblLook w:val="05E0" w:firstRow="1" w:lastRow="1" w:firstColumn="1" w:lastColumn="1" w:noHBand="0" w:noVBand="1"/>
      </w:tblPr>
      <w:tblGrid>
        <w:gridCol w:w="1843"/>
        <w:gridCol w:w="8640"/>
      </w:tblGrid>
      <w:tr w:rsidR="00415E27" w:rsidRPr="00956EFB" w14:paraId="61487716" w14:textId="77777777" w:rsidTr="002D51B3">
        <w:tc>
          <w:tcPr>
            <w:tcW w:w="1843" w:type="dxa"/>
            <w:tcMar>
              <w:top w:w="165" w:type="dxa"/>
              <w:left w:w="5" w:type="dxa"/>
              <w:bottom w:w="5" w:type="dxa"/>
              <w:right w:w="45" w:type="dxa"/>
            </w:tcMar>
          </w:tcPr>
          <w:p w14:paraId="3567AFE5" w14:textId="346AD4E1" w:rsidR="002522DA" w:rsidRDefault="002D51B3">
            <w:pPr>
              <w:pStyle w:val="documentheadingParagraph"/>
              <w:pBdr>
                <w:right w:val="none" w:sz="0" w:space="0" w:color="auto"/>
              </w:pBdr>
              <w:spacing w:line="280" w:lineRule="atLeast"/>
              <w:ind w:right="120"/>
              <w:rPr>
                <w:rStyle w:val="documentheading"/>
                <w:rFonts w:ascii="Arial Narrow" w:eastAsia="Open Sans" w:hAnsi="Arial Narrow" w:cs="Open Sans"/>
                <w:b/>
                <w:color w:val="020303"/>
                <w:sz w:val="20"/>
                <w:szCs w:val="20"/>
              </w:rPr>
            </w:pPr>
            <w:r>
              <w:rPr>
                <w:rStyle w:val="documentheading"/>
                <w:rFonts w:ascii="Arial Narrow" w:eastAsia="Open Sans" w:hAnsi="Arial Narrow" w:cs="Open Sans"/>
                <w:b/>
                <w:color w:val="020303"/>
                <w:sz w:val="20"/>
                <w:szCs w:val="20"/>
              </w:rPr>
              <w:t xml:space="preserve">   SKILLS                              </w:t>
            </w:r>
          </w:p>
          <w:p w14:paraId="1FF0785B" w14:textId="77777777" w:rsidR="002D51B3" w:rsidRDefault="002D51B3">
            <w:pPr>
              <w:pStyle w:val="documentheadingParagraph"/>
              <w:pBdr>
                <w:right w:val="none" w:sz="0" w:space="0" w:color="auto"/>
              </w:pBdr>
              <w:spacing w:line="280" w:lineRule="atLeast"/>
              <w:ind w:right="120"/>
              <w:rPr>
                <w:rStyle w:val="documentheading"/>
                <w:rFonts w:ascii="Arial Narrow" w:eastAsia="Open Sans" w:hAnsi="Arial Narrow" w:cs="Open Sans"/>
                <w:b/>
                <w:color w:val="020303"/>
                <w:sz w:val="20"/>
                <w:szCs w:val="20"/>
              </w:rPr>
            </w:pPr>
          </w:p>
          <w:p w14:paraId="01472AA9" w14:textId="77777777" w:rsidR="002D51B3" w:rsidRDefault="002D51B3">
            <w:pPr>
              <w:pStyle w:val="documentheadingParagraph"/>
              <w:pBdr>
                <w:right w:val="none" w:sz="0" w:space="0" w:color="auto"/>
              </w:pBdr>
              <w:spacing w:line="280" w:lineRule="atLeast"/>
              <w:ind w:right="120"/>
              <w:rPr>
                <w:rStyle w:val="documentheading"/>
                <w:rFonts w:ascii="Arial Narrow" w:eastAsia="Open Sans" w:hAnsi="Arial Narrow" w:cs="Open Sans"/>
                <w:b/>
                <w:color w:val="020303"/>
                <w:sz w:val="20"/>
                <w:szCs w:val="20"/>
              </w:rPr>
            </w:pPr>
          </w:p>
          <w:p w14:paraId="7DD883C7" w14:textId="77777777" w:rsidR="002D51B3" w:rsidRDefault="002D51B3">
            <w:pPr>
              <w:pStyle w:val="documentheadingParagraph"/>
              <w:pBdr>
                <w:right w:val="none" w:sz="0" w:space="0" w:color="auto"/>
              </w:pBdr>
              <w:spacing w:line="280" w:lineRule="atLeast"/>
              <w:ind w:right="120"/>
              <w:rPr>
                <w:rStyle w:val="documentheading"/>
                <w:rFonts w:ascii="Arial Narrow" w:eastAsia="Open Sans" w:hAnsi="Arial Narrow" w:cs="Open Sans"/>
                <w:b/>
                <w:color w:val="020303"/>
                <w:sz w:val="20"/>
                <w:szCs w:val="20"/>
              </w:rPr>
            </w:pPr>
          </w:p>
          <w:p w14:paraId="36E54D90" w14:textId="77777777" w:rsidR="002D51B3" w:rsidRDefault="002D51B3">
            <w:pPr>
              <w:pStyle w:val="documentheadingParagraph"/>
              <w:pBdr>
                <w:right w:val="none" w:sz="0" w:space="0" w:color="auto"/>
              </w:pBdr>
              <w:spacing w:line="280" w:lineRule="atLeast"/>
              <w:ind w:right="120"/>
              <w:rPr>
                <w:rStyle w:val="documentheading"/>
                <w:rFonts w:ascii="Arial Narrow" w:eastAsia="Open Sans" w:hAnsi="Arial Narrow" w:cs="Open Sans"/>
                <w:b/>
                <w:color w:val="020303"/>
                <w:sz w:val="20"/>
                <w:szCs w:val="20"/>
              </w:rPr>
            </w:pPr>
          </w:p>
          <w:p w14:paraId="67752FBD" w14:textId="77777777" w:rsidR="002D51B3" w:rsidRDefault="002D51B3">
            <w:pPr>
              <w:pStyle w:val="documentheadingParagraph"/>
              <w:pBdr>
                <w:right w:val="none" w:sz="0" w:space="0" w:color="auto"/>
              </w:pBdr>
              <w:spacing w:line="280" w:lineRule="atLeast"/>
              <w:ind w:right="120"/>
              <w:rPr>
                <w:rStyle w:val="documentheading"/>
                <w:rFonts w:ascii="Arial Narrow" w:eastAsia="Open Sans" w:hAnsi="Arial Narrow" w:cs="Open Sans"/>
                <w:b/>
                <w:color w:val="020303"/>
                <w:sz w:val="20"/>
                <w:szCs w:val="20"/>
              </w:rPr>
            </w:pPr>
          </w:p>
          <w:p w14:paraId="035E0728" w14:textId="77777777" w:rsidR="002D51B3" w:rsidRDefault="002D51B3">
            <w:pPr>
              <w:pStyle w:val="documentheadingParagraph"/>
              <w:pBdr>
                <w:right w:val="none" w:sz="0" w:space="0" w:color="auto"/>
              </w:pBdr>
              <w:spacing w:line="280" w:lineRule="atLeast"/>
              <w:ind w:right="120"/>
              <w:rPr>
                <w:rStyle w:val="documentheading"/>
                <w:rFonts w:ascii="Arial Narrow" w:eastAsia="Open Sans" w:hAnsi="Arial Narrow" w:cs="Open Sans"/>
                <w:b/>
                <w:color w:val="020303"/>
                <w:sz w:val="20"/>
                <w:szCs w:val="20"/>
              </w:rPr>
            </w:pPr>
          </w:p>
          <w:p w14:paraId="3F12DA72" w14:textId="0E4B8C9C" w:rsidR="002D51B3" w:rsidRPr="002522DA" w:rsidRDefault="002D51B3">
            <w:pPr>
              <w:pStyle w:val="documentheadingParagraph"/>
              <w:pBdr>
                <w:right w:val="none" w:sz="0" w:space="0" w:color="auto"/>
              </w:pBdr>
              <w:spacing w:line="280" w:lineRule="atLeast"/>
              <w:ind w:right="120"/>
              <w:rPr>
                <w:rStyle w:val="documentheading"/>
                <w:rFonts w:ascii="Arial Narrow" w:eastAsia="Open Sans" w:hAnsi="Arial Narrow" w:cs="Open Sans"/>
                <w:b/>
                <w:color w:val="020303"/>
                <w:sz w:val="20"/>
                <w:szCs w:val="20"/>
              </w:rPr>
            </w:pPr>
            <w:r>
              <w:rPr>
                <w:rStyle w:val="documentheading"/>
                <w:rFonts w:ascii="Arial Narrow" w:eastAsia="Open Sans" w:hAnsi="Arial Narrow" w:cs="Open Sans"/>
                <w:b/>
                <w:color w:val="020303"/>
                <w:sz w:val="20"/>
                <w:szCs w:val="20"/>
              </w:rPr>
              <w:t>Driver’s License</w:t>
            </w:r>
          </w:p>
        </w:tc>
        <w:tc>
          <w:tcPr>
            <w:tcW w:w="8640" w:type="dxa"/>
            <w:tcMar>
              <w:top w:w="165" w:type="dxa"/>
              <w:left w:w="5" w:type="dxa"/>
              <w:bottom w:w="5" w:type="dxa"/>
              <w:right w:w="5" w:type="dxa"/>
            </w:tcMar>
          </w:tcPr>
          <w:p w14:paraId="2C0C322C" w14:textId="2BEC9F0E" w:rsidR="004F6CD6" w:rsidRPr="002D51B3" w:rsidRDefault="002D51B3" w:rsidP="002D51B3">
            <w:pPr>
              <w:pStyle w:val="ListParagraph"/>
              <w:numPr>
                <w:ilvl w:val="0"/>
                <w:numId w:val="12"/>
              </w:numPr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</w:pPr>
            <w:r w:rsidRPr="002D51B3"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  <w:t>Unique attention to details</w:t>
            </w:r>
            <w:r w:rsidR="00601C04"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                                                         </w:t>
            </w:r>
            <w:r w:rsidR="00601C04" w:rsidRPr="00601C04">
              <w:rPr>
                <w:rStyle w:val="parentContainersectiontablesectionbody"/>
                <w:rFonts w:ascii="Arial Narrow" w:eastAsia="Open Sans" w:hAnsi="Arial Narrow" w:cs="Open Sans"/>
                <w:b/>
                <w:bCs/>
                <w:color w:val="020303"/>
                <w:sz w:val="20"/>
                <w:szCs w:val="20"/>
              </w:rPr>
              <w:t>LANGUAGES SPOKEN</w:t>
            </w:r>
          </w:p>
          <w:p w14:paraId="15378516" w14:textId="6EEDFA32" w:rsidR="002D51B3" w:rsidRPr="002D51B3" w:rsidRDefault="002D51B3" w:rsidP="002D51B3">
            <w:pPr>
              <w:pStyle w:val="ListParagraph"/>
              <w:numPr>
                <w:ilvl w:val="0"/>
                <w:numId w:val="12"/>
              </w:numPr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</w:pPr>
            <w:r w:rsidRPr="002D51B3"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Time management </w:t>
            </w:r>
            <w:r w:rsidR="00601C04"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                                                                    English Fluent</w:t>
            </w:r>
          </w:p>
          <w:p w14:paraId="402E6F28" w14:textId="21963C23" w:rsidR="002D51B3" w:rsidRPr="002D51B3" w:rsidRDefault="002D51B3" w:rsidP="002D51B3">
            <w:pPr>
              <w:pStyle w:val="ListParagraph"/>
              <w:numPr>
                <w:ilvl w:val="0"/>
                <w:numId w:val="12"/>
              </w:numPr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</w:pPr>
            <w:r w:rsidRPr="002D51B3"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  <w:t>Project and task management</w:t>
            </w:r>
            <w:r w:rsidR="00601C04"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  <w:t xml:space="preserve">                                                   Twi Fluent</w:t>
            </w:r>
          </w:p>
          <w:p w14:paraId="06601AC2" w14:textId="77777777" w:rsidR="002D51B3" w:rsidRPr="002D51B3" w:rsidRDefault="002D51B3" w:rsidP="002D51B3">
            <w:pPr>
              <w:pStyle w:val="ListParagraph"/>
              <w:numPr>
                <w:ilvl w:val="0"/>
                <w:numId w:val="12"/>
              </w:numPr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</w:pPr>
            <w:r w:rsidRPr="002D51B3"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  <w:t>Administrative Skills</w:t>
            </w:r>
          </w:p>
          <w:p w14:paraId="6E828302" w14:textId="77777777" w:rsidR="002D51B3" w:rsidRPr="002D51B3" w:rsidRDefault="002D51B3" w:rsidP="002D51B3">
            <w:pPr>
              <w:pStyle w:val="ListParagraph"/>
              <w:numPr>
                <w:ilvl w:val="0"/>
                <w:numId w:val="12"/>
              </w:numPr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</w:pPr>
            <w:r w:rsidRPr="002D51B3"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  <w:t>Information monitoring</w:t>
            </w:r>
          </w:p>
          <w:p w14:paraId="0ABA8ED3" w14:textId="77777777" w:rsidR="002D51B3" w:rsidRPr="002D51B3" w:rsidRDefault="002D51B3" w:rsidP="002D51B3">
            <w:pPr>
              <w:pStyle w:val="ListParagraph"/>
              <w:numPr>
                <w:ilvl w:val="0"/>
                <w:numId w:val="12"/>
              </w:numPr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</w:pPr>
            <w:r w:rsidRPr="002D51B3"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  <w:t>Communication and interpersonal skills</w:t>
            </w:r>
          </w:p>
          <w:p w14:paraId="6D15899D" w14:textId="77777777" w:rsidR="002D51B3" w:rsidRPr="002D51B3" w:rsidRDefault="002D51B3" w:rsidP="002D51B3">
            <w:pPr>
              <w:pStyle w:val="ListParagraph"/>
              <w:numPr>
                <w:ilvl w:val="0"/>
                <w:numId w:val="12"/>
              </w:numPr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</w:pPr>
            <w:r w:rsidRPr="002D51B3"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  <w:t>Reporting and presentation skills</w:t>
            </w:r>
          </w:p>
          <w:p w14:paraId="39BFCDEB" w14:textId="77777777" w:rsidR="002D51B3" w:rsidRDefault="002D51B3">
            <w:pPr>
              <w:rPr>
                <w:rStyle w:val="parentContainersectiontablesectionbody"/>
                <w:rFonts w:ascii="Arial Narrow" w:eastAsia="Open Sans" w:hAnsi="Arial Narrow" w:cs="Open Sans"/>
                <w:color w:val="020303"/>
                <w:sz w:val="20"/>
                <w:szCs w:val="20"/>
              </w:rPr>
            </w:pPr>
          </w:p>
          <w:p w14:paraId="546928A0" w14:textId="4F54DD57" w:rsidR="002D51B3" w:rsidRPr="002D51B3" w:rsidRDefault="002D51B3" w:rsidP="002D51B3">
            <w:pPr>
              <w:pStyle w:val="ListParagraph"/>
              <w:numPr>
                <w:ilvl w:val="0"/>
                <w:numId w:val="12"/>
              </w:numPr>
              <w:rPr>
                <w:rStyle w:val="parentContainersectiontablesectionbody"/>
                <w:rFonts w:ascii="Arial Narrow" w:eastAsia="Open Sans" w:hAnsi="Arial Narrow" w:cs="Open Sans"/>
                <w:b/>
                <w:bCs/>
                <w:color w:val="020303"/>
                <w:sz w:val="20"/>
                <w:szCs w:val="20"/>
              </w:rPr>
            </w:pPr>
            <w:r w:rsidRPr="002D51B3">
              <w:rPr>
                <w:rStyle w:val="parentContainersectiontablesectionbody"/>
                <w:rFonts w:ascii="Arial Narrow" w:eastAsia="Open Sans" w:hAnsi="Arial Narrow" w:cs="Open Sans"/>
                <w:b/>
                <w:bCs/>
                <w:color w:val="020303"/>
                <w:sz w:val="20"/>
                <w:szCs w:val="20"/>
              </w:rPr>
              <w:t>Yes</w:t>
            </w:r>
          </w:p>
        </w:tc>
      </w:tr>
    </w:tbl>
    <w:tbl>
      <w:tblPr>
        <w:tblW w:w="10129" w:type="dxa"/>
        <w:tblInd w:w="120" w:type="dxa"/>
        <w:tblLayout w:type="fixed"/>
        <w:tblLook w:val="04A0" w:firstRow="1" w:lastRow="0" w:firstColumn="1" w:lastColumn="0" w:noHBand="0" w:noVBand="1"/>
      </w:tblPr>
      <w:tblGrid>
        <w:gridCol w:w="1723"/>
        <w:gridCol w:w="8406"/>
      </w:tblGrid>
      <w:tr w:rsidR="00956EFB" w:rsidRPr="00956EFB" w14:paraId="2BB46A31" w14:textId="77777777" w:rsidTr="00BC53A3">
        <w:trPr>
          <w:trHeight w:hRule="exact" w:val="88"/>
        </w:trPr>
        <w:tc>
          <w:tcPr>
            <w:tcW w:w="1723" w:type="dxa"/>
            <w:tcBorders>
              <w:bottom w:val="single" w:sz="8" w:space="0" w:color="0C6BA1"/>
            </w:tcBorders>
            <w:shd w:val="clear" w:color="auto" w:fill="CEE1EC"/>
          </w:tcPr>
          <w:p w14:paraId="359F215F" w14:textId="5BDB163E" w:rsidR="00956EFB" w:rsidRPr="00956EFB" w:rsidRDefault="00FC328A" w:rsidP="00E76D8D">
            <w:pPr>
              <w:rPr>
                <w:rFonts w:ascii="Arial Narrow" w:hAnsi="Arial Narrow"/>
              </w:rPr>
            </w:pPr>
            <w:r w:rsidRPr="00956EFB">
              <w:rPr>
                <w:rFonts w:ascii="Arial Narrow" w:eastAsia="Open Sans" w:hAnsi="Arial Narrow" w:cs="Calibri"/>
                <w:color w:val="020303"/>
              </w:rPr>
              <w:t> </w:t>
            </w:r>
          </w:p>
        </w:tc>
        <w:tc>
          <w:tcPr>
            <w:tcW w:w="8406" w:type="dxa"/>
            <w:tcBorders>
              <w:bottom w:val="single" w:sz="8" w:space="0" w:color="0C6BA1"/>
            </w:tcBorders>
          </w:tcPr>
          <w:p w14:paraId="34D0074A" w14:textId="77777777" w:rsidR="00956EFB" w:rsidRPr="00956EFB" w:rsidRDefault="00956EFB" w:rsidP="00E76D8D">
            <w:pPr>
              <w:rPr>
                <w:rFonts w:ascii="Arial Narrow" w:hAnsi="Arial Narrow"/>
              </w:rPr>
            </w:pPr>
          </w:p>
        </w:tc>
      </w:tr>
    </w:tbl>
    <w:p w14:paraId="340D7596" w14:textId="77777777" w:rsidR="00415E27" w:rsidRPr="006E3353" w:rsidRDefault="00415E27" w:rsidP="00601C04">
      <w:pPr>
        <w:pStyle w:val="secspacing"/>
        <w:rPr>
          <w:rFonts w:ascii="Arial Narrow" w:eastAsia="Open Sans" w:hAnsi="Arial Narrow" w:cs="Open Sans"/>
          <w:color w:val="020303"/>
          <w:sz w:val="24"/>
          <w:szCs w:val="24"/>
        </w:rPr>
      </w:pPr>
    </w:p>
    <w:sectPr w:rsidR="00415E27" w:rsidRPr="006E3353">
      <w:headerReference w:type="default" r:id="rId13"/>
      <w:footerReference w:type="default" r:id="rId14"/>
      <w:type w:val="continuous"/>
      <w:pgSz w:w="11906" w:h="16838"/>
      <w:pgMar w:top="400" w:right="600" w:bottom="600" w:left="60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C85398C" w14:textId="77777777" w:rsidR="00A37E38" w:rsidRDefault="00A37E38">
      <w:pPr>
        <w:spacing w:line="240" w:lineRule="auto"/>
      </w:pPr>
      <w:r>
        <w:separator/>
      </w:r>
    </w:p>
  </w:endnote>
  <w:endnote w:type="continuationSeparator" w:id="0">
    <w:p w14:paraId="41BB13A8" w14:textId="77777777" w:rsidR="00A37E38" w:rsidRDefault="00A37E3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" w:fontKey="{0C0C8540-1E3A-4B05-8F50-19FDC4952A4A}"/>
    <w:embedBold r:id="rId2" w:fontKey="{70B42ECF-491A-4609-A471-C8C59591129F}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5" w:fontKey="{564475A0-7372-4F99-9004-6C6879791CD6}"/>
    <w:embedBold r:id="rId6" w:fontKey="{A2B7C1E4-78EA-4C7D-AD7B-A27BB1BB6359}"/>
  </w:font>
  <w:font w:name="custom8ba5428e5778470781484">
    <w:altName w:val="Noto Serif Thai"/>
    <w:charset w:val="00"/>
    <w:family w:val="roman"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A8C840" w14:textId="77777777" w:rsidR="00E76D8D" w:rsidRDefault="00E76D8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648E05" w14:textId="77777777" w:rsidR="00E76D8D" w:rsidRDefault="00E76D8D">
    <w:pPr>
      <w:spacing w:line="20" w:lineRule="auto"/>
    </w:pPr>
    <w:r>
      <w:rPr>
        <w:color w:val="FFFFFF"/>
        <w:sz w:val="2"/>
      </w:rPr>
      <w:t>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AFFB98" w14:textId="77777777" w:rsidR="00E76D8D" w:rsidRDefault="00E76D8D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2BB05A" w14:textId="77777777" w:rsidR="00E76D8D" w:rsidRDefault="00E76D8D">
    <w:pPr>
      <w:spacing w:line="20" w:lineRule="auto"/>
    </w:pPr>
    <w:r>
      <w:rPr>
        <w:color w:val="FFFFFF"/>
        <w:sz w:val="2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C435EB9" w14:textId="77777777" w:rsidR="00A37E38" w:rsidRDefault="00A37E38">
      <w:pPr>
        <w:spacing w:line="240" w:lineRule="auto"/>
      </w:pPr>
      <w:r>
        <w:separator/>
      </w:r>
    </w:p>
  </w:footnote>
  <w:footnote w:type="continuationSeparator" w:id="0">
    <w:p w14:paraId="747D4751" w14:textId="77777777" w:rsidR="00A37E38" w:rsidRDefault="00A37E3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8A978F" w14:textId="77777777" w:rsidR="00E76D8D" w:rsidRDefault="00E76D8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E0545F" w14:textId="77777777" w:rsidR="00E76D8D" w:rsidRDefault="00E76D8D">
    <w:pPr>
      <w:spacing w:line="20" w:lineRule="auto"/>
    </w:pPr>
    <w:r>
      <w:rPr>
        <w:color w:val="FFFFFF"/>
        <w:sz w:val="2"/>
      </w:rPr>
      <w:t>.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BFD24D" w14:textId="77777777" w:rsidR="00E76D8D" w:rsidRDefault="00E76D8D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0EF7C8" w14:textId="77777777" w:rsidR="00E76D8D" w:rsidRDefault="00E76D8D">
    <w:pPr>
      <w:spacing w:line="20" w:lineRule="auto"/>
    </w:pPr>
    <w:r>
      <w:rPr>
        <w:color w:val="FFFFFF"/>
        <w:sz w:val="2"/>
      </w:rPr>
      <w:t>.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hybridMultilevel"/>
    <w:tmpl w:val="00000001"/>
    <w:lvl w:ilvl="0" w:tplc="AD0C311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4F5AB822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8A64B268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B4884E6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07604D5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DE2CF9BC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3B5CB2A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716E1BE8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01D6E72A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1" w15:restartNumberingAfterBreak="0">
    <w:nsid w:val="00000002"/>
    <w:multiLevelType w:val="hybridMultilevel"/>
    <w:tmpl w:val="00000002"/>
    <w:lvl w:ilvl="0" w:tplc="8ECC97B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B740A912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BA5AB596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C608C1F0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C8DC57E0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8FDC7CFC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3E360F24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26BA318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86CA97D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2" w15:restartNumberingAfterBreak="0">
    <w:nsid w:val="00000003"/>
    <w:multiLevelType w:val="hybridMultilevel"/>
    <w:tmpl w:val="00000003"/>
    <w:lvl w:ilvl="0" w:tplc="60FC250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8FF2B162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905EC808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87881330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7EB8EEB8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BB3C89B8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B95C72CE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A3D22A5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C2E8F1AC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3" w15:restartNumberingAfterBreak="0">
    <w:nsid w:val="00000004"/>
    <w:multiLevelType w:val="hybridMultilevel"/>
    <w:tmpl w:val="00000004"/>
    <w:lvl w:ilvl="0" w:tplc="8038758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4DCA9E3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27C4F78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36C6B332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17C2EF6E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F60E041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59D0D40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A7805BF8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A830CDA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4" w15:restartNumberingAfterBreak="0">
    <w:nsid w:val="00000005"/>
    <w:multiLevelType w:val="hybridMultilevel"/>
    <w:tmpl w:val="00000005"/>
    <w:lvl w:ilvl="0" w:tplc="BE6A6A2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80386442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9EC47344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9828E47A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CAAEEF8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13D674DA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4D7E2B5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5624093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DFDA680A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5" w15:restartNumberingAfterBreak="0">
    <w:nsid w:val="00000006"/>
    <w:multiLevelType w:val="hybridMultilevel"/>
    <w:tmpl w:val="00000006"/>
    <w:lvl w:ilvl="0" w:tplc="0AFA5E4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3FEEF1DC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03F6453A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3AD44CB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9456309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2F068A0A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308E2F10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D9368EB2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AA4233D2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6" w15:restartNumberingAfterBreak="0">
    <w:nsid w:val="00000007"/>
    <w:multiLevelType w:val="hybridMultilevel"/>
    <w:tmpl w:val="00000007"/>
    <w:lvl w:ilvl="0" w:tplc="A1F4C01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2FE016D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C4602A66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FACE75E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A6BCF692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DA882E8C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0394880E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038C4B08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CEC62552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7" w15:restartNumberingAfterBreak="0">
    <w:nsid w:val="00000008"/>
    <w:multiLevelType w:val="hybridMultilevel"/>
    <w:tmpl w:val="00000008"/>
    <w:lvl w:ilvl="0" w:tplc="ADDA248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C1A2067A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C4C2FA56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76122F00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7A4E6B1C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83108FE8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2EE0D32E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4B3807B8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85220D9E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8" w15:restartNumberingAfterBreak="0">
    <w:nsid w:val="04310C0A"/>
    <w:multiLevelType w:val="hybridMultilevel"/>
    <w:tmpl w:val="78EA04A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A782C47"/>
    <w:multiLevelType w:val="hybridMultilevel"/>
    <w:tmpl w:val="2488ECA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177087"/>
    <w:multiLevelType w:val="hybridMultilevel"/>
    <w:tmpl w:val="8BF49B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AB34CAA"/>
    <w:multiLevelType w:val="multilevel"/>
    <w:tmpl w:val="9ABE19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289975583">
    <w:abstractNumId w:val="0"/>
  </w:num>
  <w:num w:numId="2" w16cid:durableId="763067875">
    <w:abstractNumId w:val="1"/>
  </w:num>
  <w:num w:numId="3" w16cid:durableId="666639077">
    <w:abstractNumId w:val="2"/>
  </w:num>
  <w:num w:numId="4" w16cid:durableId="48962197">
    <w:abstractNumId w:val="3"/>
  </w:num>
  <w:num w:numId="5" w16cid:durableId="985742257">
    <w:abstractNumId w:val="4"/>
  </w:num>
  <w:num w:numId="6" w16cid:durableId="693725163">
    <w:abstractNumId w:val="5"/>
  </w:num>
  <w:num w:numId="7" w16cid:durableId="183639573">
    <w:abstractNumId w:val="6"/>
  </w:num>
  <w:num w:numId="8" w16cid:durableId="1680425970">
    <w:abstractNumId w:val="7"/>
  </w:num>
  <w:num w:numId="9" w16cid:durableId="247886980">
    <w:abstractNumId w:val="10"/>
  </w:num>
  <w:num w:numId="10" w16cid:durableId="926841823">
    <w:abstractNumId w:val="11"/>
  </w:num>
  <w:num w:numId="11" w16cid:durableId="856233202">
    <w:abstractNumId w:val="9"/>
  </w:num>
  <w:num w:numId="12" w16cid:durableId="29117774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web"/>
  <w:zoom w:percent="40"/>
  <w:displayBackgroundShape/>
  <w:embedTrueTypeFonts/>
  <w:proofState w:spelling="clean"/>
  <w:defaultTabStop w:val="72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15E27"/>
    <w:rsid w:val="00000E13"/>
    <w:rsid w:val="00007E01"/>
    <w:rsid w:val="00035573"/>
    <w:rsid w:val="00037E40"/>
    <w:rsid w:val="000653FC"/>
    <w:rsid w:val="00085F89"/>
    <w:rsid w:val="000A280A"/>
    <w:rsid w:val="000B36FA"/>
    <w:rsid w:val="000E20F3"/>
    <w:rsid w:val="000E28F1"/>
    <w:rsid w:val="000F1CD0"/>
    <w:rsid w:val="001206A2"/>
    <w:rsid w:val="001309CD"/>
    <w:rsid w:val="0017017C"/>
    <w:rsid w:val="00171888"/>
    <w:rsid w:val="00182C5F"/>
    <w:rsid w:val="00183446"/>
    <w:rsid w:val="00192C1D"/>
    <w:rsid w:val="00193B51"/>
    <w:rsid w:val="001966EF"/>
    <w:rsid w:val="001A51F0"/>
    <w:rsid w:val="001A6AD7"/>
    <w:rsid w:val="001A6C74"/>
    <w:rsid w:val="001B73CC"/>
    <w:rsid w:val="001D08A3"/>
    <w:rsid w:val="001D4804"/>
    <w:rsid w:val="001D6136"/>
    <w:rsid w:val="001E0F7A"/>
    <w:rsid w:val="001F169B"/>
    <w:rsid w:val="001F1B7F"/>
    <w:rsid w:val="00202A73"/>
    <w:rsid w:val="00203CB1"/>
    <w:rsid w:val="00217E43"/>
    <w:rsid w:val="002522DA"/>
    <w:rsid w:val="0027678F"/>
    <w:rsid w:val="002869F7"/>
    <w:rsid w:val="00292A23"/>
    <w:rsid w:val="00293FA3"/>
    <w:rsid w:val="002A09B7"/>
    <w:rsid w:val="002C3340"/>
    <w:rsid w:val="002C68DD"/>
    <w:rsid w:val="002D3AD1"/>
    <w:rsid w:val="002D3D84"/>
    <w:rsid w:val="002D51B3"/>
    <w:rsid w:val="002D7C32"/>
    <w:rsid w:val="002E52FA"/>
    <w:rsid w:val="00327D41"/>
    <w:rsid w:val="003A79BC"/>
    <w:rsid w:val="003C5960"/>
    <w:rsid w:val="003C7770"/>
    <w:rsid w:val="003D5449"/>
    <w:rsid w:val="004052C6"/>
    <w:rsid w:val="004127C9"/>
    <w:rsid w:val="00415E27"/>
    <w:rsid w:val="0042746E"/>
    <w:rsid w:val="00450955"/>
    <w:rsid w:val="00457F7A"/>
    <w:rsid w:val="004721DC"/>
    <w:rsid w:val="00474A60"/>
    <w:rsid w:val="00484078"/>
    <w:rsid w:val="004847B8"/>
    <w:rsid w:val="0048584E"/>
    <w:rsid w:val="004E0755"/>
    <w:rsid w:val="004F6CD6"/>
    <w:rsid w:val="0051280E"/>
    <w:rsid w:val="00560E75"/>
    <w:rsid w:val="00563530"/>
    <w:rsid w:val="00563840"/>
    <w:rsid w:val="00564944"/>
    <w:rsid w:val="005654B1"/>
    <w:rsid w:val="00591F77"/>
    <w:rsid w:val="005A09E5"/>
    <w:rsid w:val="005C2865"/>
    <w:rsid w:val="005D07A0"/>
    <w:rsid w:val="005E226B"/>
    <w:rsid w:val="00600762"/>
    <w:rsid w:val="00601C04"/>
    <w:rsid w:val="006043B1"/>
    <w:rsid w:val="00607F9A"/>
    <w:rsid w:val="00613E5A"/>
    <w:rsid w:val="00622774"/>
    <w:rsid w:val="00624617"/>
    <w:rsid w:val="00647A2A"/>
    <w:rsid w:val="00681723"/>
    <w:rsid w:val="006B6F86"/>
    <w:rsid w:val="006E1F2C"/>
    <w:rsid w:val="006E3353"/>
    <w:rsid w:val="006E7BF7"/>
    <w:rsid w:val="006E7DF1"/>
    <w:rsid w:val="006F52F2"/>
    <w:rsid w:val="00701383"/>
    <w:rsid w:val="007025C9"/>
    <w:rsid w:val="00716EDD"/>
    <w:rsid w:val="00733594"/>
    <w:rsid w:val="00735402"/>
    <w:rsid w:val="00762AB5"/>
    <w:rsid w:val="00773028"/>
    <w:rsid w:val="00791461"/>
    <w:rsid w:val="007A73B5"/>
    <w:rsid w:val="007B31F5"/>
    <w:rsid w:val="007D7BC0"/>
    <w:rsid w:val="007E4DFE"/>
    <w:rsid w:val="007E70A0"/>
    <w:rsid w:val="0080333D"/>
    <w:rsid w:val="00834E62"/>
    <w:rsid w:val="008356B5"/>
    <w:rsid w:val="008853F9"/>
    <w:rsid w:val="0089178A"/>
    <w:rsid w:val="00894B2A"/>
    <w:rsid w:val="008A2B8B"/>
    <w:rsid w:val="008D09D7"/>
    <w:rsid w:val="008E5175"/>
    <w:rsid w:val="0091384D"/>
    <w:rsid w:val="00913F3A"/>
    <w:rsid w:val="0091675B"/>
    <w:rsid w:val="0092326D"/>
    <w:rsid w:val="009368D4"/>
    <w:rsid w:val="00956EFB"/>
    <w:rsid w:val="009619BE"/>
    <w:rsid w:val="00962BA0"/>
    <w:rsid w:val="009860BA"/>
    <w:rsid w:val="009C27F0"/>
    <w:rsid w:val="009D5DDD"/>
    <w:rsid w:val="009F0528"/>
    <w:rsid w:val="009F29CC"/>
    <w:rsid w:val="00A0741B"/>
    <w:rsid w:val="00A30ADD"/>
    <w:rsid w:val="00A34202"/>
    <w:rsid w:val="00A37E38"/>
    <w:rsid w:val="00A472F9"/>
    <w:rsid w:val="00A76292"/>
    <w:rsid w:val="00A93368"/>
    <w:rsid w:val="00AA0E45"/>
    <w:rsid w:val="00AA6FED"/>
    <w:rsid w:val="00AB3DA3"/>
    <w:rsid w:val="00AF121C"/>
    <w:rsid w:val="00AF15BC"/>
    <w:rsid w:val="00AF7079"/>
    <w:rsid w:val="00B06170"/>
    <w:rsid w:val="00B07EC4"/>
    <w:rsid w:val="00B172E9"/>
    <w:rsid w:val="00B37819"/>
    <w:rsid w:val="00B863EC"/>
    <w:rsid w:val="00BB1138"/>
    <w:rsid w:val="00BC53A3"/>
    <w:rsid w:val="00BE717B"/>
    <w:rsid w:val="00C025DA"/>
    <w:rsid w:val="00C22A85"/>
    <w:rsid w:val="00C70C74"/>
    <w:rsid w:val="00C834F7"/>
    <w:rsid w:val="00D66770"/>
    <w:rsid w:val="00D81306"/>
    <w:rsid w:val="00D829F4"/>
    <w:rsid w:val="00D90415"/>
    <w:rsid w:val="00DF0F4F"/>
    <w:rsid w:val="00E0287A"/>
    <w:rsid w:val="00E32811"/>
    <w:rsid w:val="00E43D2F"/>
    <w:rsid w:val="00E4714B"/>
    <w:rsid w:val="00E5565C"/>
    <w:rsid w:val="00E745AF"/>
    <w:rsid w:val="00E76D8D"/>
    <w:rsid w:val="00E82745"/>
    <w:rsid w:val="00E83279"/>
    <w:rsid w:val="00E84E6D"/>
    <w:rsid w:val="00E96B44"/>
    <w:rsid w:val="00EB763F"/>
    <w:rsid w:val="00EC0EBF"/>
    <w:rsid w:val="00F1314D"/>
    <w:rsid w:val="00F326F0"/>
    <w:rsid w:val="00F43C29"/>
    <w:rsid w:val="00F55BA5"/>
    <w:rsid w:val="00F641DF"/>
    <w:rsid w:val="00FA7442"/>
    <w:rsid w:val="00FC328A"/>
    <w:rsid w:val="00FF34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8A52ECD"/>
  <w15:docId w15:val="{4DF6D6CF-8B45-4911-B56F-3A781D745E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D6136"/>
    <w:pPr>
      <w:spacing w:line="240" w:lineRule="atLeast"/>
    </w:pPr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506D7A"/>
    <w:pPr>
      <w:keepNext/>
      <w:keepLines/>
      <w:spacing w:before="240"/>
      <w:outlineLvl w:val="0"/>
    </w:pPr>
    <w:rPr>
      <w:b/>
      <w:bCs/>
      <w:color w:val="2F5496"/>
      <w:kern w:val="36"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qFormat/>
    <w:rsid w:val="00506D7A"/>
    <w:pPr>
      <w:keepNext/>
      <w:keepLines/>
      <w:spacing w:before="40"/>
      <w:outlineLvl w:val="1"/>
    </w:pPr>
    <w:rPr>
      <w:b/>
      <w:bCs/>
      <w:color w:val="2F5496"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qFormat/>
    <w:rsid w:val="00506D7A"/>
    <w:pPr>
      <w:keepNext/>
      <w:keepLines/>
      <w:spacing w:before="40"/>
      <w:outlineLvl w:val="2"/>
    </w:pPr>
    <w:rPr>
      <w:b/>
      <w:bCs/>
      <w:color w:val="1F3763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qFormat/>
    <w:rsid w:val="00506D7A"/>
    <w:pPr>
      <w:keepNext/>
      <w:keepLines/>
      <w:spacing w:before="40"/>
      <w:outlineLvl w:val="3"/>
    </w:pPr>
    <w:rPr>
      <w:b/>
      <w:bCs/>
      <w:iCs/>
      <w:color w:val="2F5496"/>
    </w:rPr>
  </w:style>
  <w:style w:type="paragraph" w:styleId="Heading5">
    <w:name w:val="heading 5"/>
    <w:basedOn w:val="Normal"/>
    <w:next w:val="Normal"/>
    <w:link w:val="Heading5Char"/>
    <w:uiPriority w:val="9"/>
    <w:qFormat/>
    <w:rsid w:val="00506D7A"/>
    <w:pPr>
      <w:keepNext/>
      <w:keepLines/>
      <w:spacing w:before="40"/>
      <w:outlineLvl w:val="4"/>
    </w:pPr>
    <w:rPr>
      <w:b/>
      <w:bCs/>
      <w:color w:val="2F5496"/>
      <w:sz w:val="20"/>
      <w:szCs w:val="20"/>
    </w:rPr>
  </w:style>
  <w:style w:type="paragraph" w:styleId="Heading6">
    <w:name w:val="heading 6"/>
    <w:basedOn w:val="Normal"/>
    <w:next w:val="Normal"/>
    <w:link w:val="Heading6Char"/>
    <w:uiPriority w:val="9"/>
    <w:qFormat/>
    <w:rsid w:val="00506D7A"/>
    <w:pPr>
      <w:keepNext/>
      <w:keepLines/>
      <w:spacing w:before="40"/>
      <w:outlineLvl w:val="5"/>
    </w:pPr>
    <w:rPr>
      <w:b/>
      <w:bCs/>
      <w:color w:val="1F3763"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06D7A"/>
    <w:rPr>
      <w:rFonts w:ascii="Times New Roman" w:eastAsia="Times New Roman" w:hAnsi="Times New Roman" w:cs="Times New Roman"/>
      <w:color w:val="2F5496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506D7A"/>
    <w:rPr>
      <w:rFonts w:ascii="Times New Roman" w:eastAsia="Times New Roman" w:hAnsi="Times New Roman" w:cs="Times New Roman"/>
      <w:color w:val="2F5496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506D7A"/>
    <w:rPr>
      <w:rFonts w:ascii="Times New Roman" w:eastAsia="Times New Roman" w:hAnsi="Times New Roman" w:cs="Times New Roman"/>
      <w:color w:val="1F3763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506D7A"/>
    <w:rPr>
      <w:rFonts w:ascii="Times New Roman" w:eastAsia="Times New Roman" w:hAnsi="Times New Roman" w:cs="Times New Roman"/>
      <w:i/>
      <w:iCs/>
      <w:color w:val="2F5496"/>
    </w:rPr>
  </w:style>
  <w:style w:type="character" w:customStyle="1" w:styleId="Heading5Char">
    <w:name w:val="Heading 5 Char"/>
    <w:basedOn w:val="DefaultParagraphFont"/>
    <w:link w:val="Heading5"/>
    <w:uiPriority w:val="9"/>
    <w:rsid w:val="00506D7A"/>
    <w:rPr>
      <w:rFonts w:ascii="Times New Roman" w:eastAsia="Times New Roman" w:hAnsi="Times New Roman" w:cs="Times New Roman"/>
      <w:color w:val="2F5496"/>
    </w:rPr>
  </w:style>
  <w:style w:type="character" w:customStyle="1" w:styleId="Heading6Char">
    <w:name w:val="Heading 6 Char"/>
    <w:basedOn w:val="DefaultParagraphFont"/>
    <w:link w:val="Heading6"/>
    <w:uiPriority w:val="9"/>
    <w:rsid w:val="00506D7A"/>
    <w:rPr>
      <w:rFonts w:ascii="Times New Roman" w:eastAsia="Times New Roman" w:hAnsi="Times New Roman" w:cs="Times New Roman"/>
      <w:color w:val="1F3763"/>
    </w:rPr>
  </w:style>
  <w:style w:type="paragraph" w:customStyle="1" w:styleId="documentfontsize">
    <w:name w:val="document_fontsize"/>
    <w:basedOn w:val="Normal"/>
    <w:rPr>
      <w:sz w:val="20"/>
      <w:szCs w:val="20"/>
    </w:rPr>
  </w:style>
  <w:style w:type="paragraph" w:customStyle="1" w:styleId="documenttopSection">
    <w:name w:val="document_topSection"/>
    <w:basedOn w:val="Normal"/>
    <w:pPr>
      <w:pBdr>
        <w:bottom w:val="single" w:sz="8" w:space="0" w:color="0C6BA1"/>
      </w:pBdr>
    </w:pPr>
  </w:style>
  <w:style w:type="paragraph" w:customStyle="1" w:styleId="div">
    <w:name w:val="div"/>
    <w:basedOn w:val="Normal"/>
  </w:style>
  <w:style w:type="character" w:customStyle="1" w:styleId="documentcntcSecparagraph">
    <w:name w:val="document_cntcSec_paragraph"/>
    <w:basedOn w:val="DefaultParagraphFont"/>
  </w:style>
  <w:style w:type="paragraph" w:customStyle="1" w:styleId="documentaddress">
    <w:name w:val="document_address"/>
    <w:basedOn w:val="Normal"/>
    <w:pPr>
      <w:pBdr>
        <w:left w:val="none" w:sz="0" w:space="30" w:color="auto"/>
        <w:right w:val="none" w:sz="0" w:space="30" w:color="auto"/>
      </w:pBdr>
    </w:pPr>
    <w:rPr>
      <w:sz w:val="20"/>
      <w:szCs w:val="20"/>
    </w:rPr>
  </w:style>
  <w:style w:type="character" w:customStyle="1" w:styleId="documentaddressspan">
    <w:name w:val="document_address_span"/>
    <w:basedOn w:val="DefaultParagraphFont"/>
  </w:style>
  <w:style w:type="paragraph" w:customStyle="1" w:styleId="documentcntcSecparagraphParagraph">
    <w:name w:val="document_cntcSec_paragraph Paragraph"/>
    <w:basedOn w:val="Normal"/>
    <w:pPr>
      <w:pBdr>
        <w:top w:val="none" w:sz="0" w:space="30" w:color="auto"/>
      </w:pBdr>
    </w:pPr>
  </w:style>
  <w:style w:type="table" w:customStyle="1" w:styleId="contactsectiontable">
    <w:name w:val="contactsectiontable"/>
    <w:basedOn w:val="TableNormal"/>
    <w:tblPr/>
  </w:style>
  <w:style w:type="paragraph" w:customStyle="1" w:styleId="documentparentContainersection">
    <w:name w:val="document_parentContainer_section"/>
    <w:basedOn w:val="Normal"/>
    <w:pPr>
      <w:pBdr>
        <w:top w:val="none" w:sz="0" w:space="8" w:color="auto"/>
      </w:pBdr>
    </w:pPr>
  </w:style>
  <w:style w:type="paragraph" w:customStyle="1" w:styleId="documentparentContainerfirstparagraph">
    <w:name w:val="document_parentContainer_firstparagraph"/>
    <w:basedOn w:val="Normal"/>
  </w:style>
  <w:style w:type="paragraph" w:customStyle="1" w:styleId="documentname">
    <w:name w:val="document_name"/>
    <w:basedOn w:val="Normal"/>
    <w:pPr>
      <w:spacing w:line="600" w:lineRule="atLeast"/>
    </w:pPr>
    <w:rPr>
      <w:rFonts w:ascii="Montserrat" w:eastAsia="Montserrat" w:hAnsi="Montserrat" w:cs="Montserrat"/>
      <w:caps/>
      <w:color w:val="000000"/>
      <w:spacing w:val="40"/>
      <w:sz w:val="48"/>
      <w:szCs w:val="48"/>
    </w:rPr>
  </w:style>
  <w:style w:type="character" w:customStyle="1" w:styleId="span">
    <w:name w:val="span"/>
    <w:basedOn w:val="DefaultParagraphFont"/>
    <w:rPr>
      <w:bdr w:val="none" w:sz="0" w:space="0" w:color="auto"/>
      <w:vertAlign w:val="baseline"/>
    </w:rPr>
  </w:style>
  <w:style w:type="paragraph" w:customStyle="1" w:styleId="documentparentContainernameSecsection">
    <w:name w:val="document_parentContainer_nameSec + section"/>
    <w:basedOn w:val="Normal"/>
  </w:style>
  <w:style w:type="character" w:customStyle="1" w:styleId="documentheading">
    <w:name w:val="document_heading"/>
    <w:basedOn w:val="DefaultParagraphFont"/>
  </w:style>
  <w:style w:type="paragraph" w:customStyle="1" w:styleId="documentsectiontitle">
    <w:name w:val="document_sectiontitle"/>
    <w:basedOn w:val="Normal"/>
    <w:pPr>
      <w:spacing w:line="220" w:lineRule="atLeast"/>
    </w:pPr>
    <w:rPr>
      <w:rFonts w:ascii="Montserrat" w:eastAsia="Montserrat" w:hAnsi="Montserrat" w:cs="Montserrat"/>
      <w:b/>
      <w:bCs/>
      <w:caps/>
      <w:color w:val="000000"/>
      <w:sz w:val="20"/>
      <w:szCs w:val="20"/>
    </w:rPr>
  </w:style>
  <w:style w:type="paragraph" w:customStyle="1" w:styleId="documentheadingParagraph">
    <w:name w:val="document_heading Paragraph"/>
    <w:basedOn w:val="Normal"/>
    <w:pPr>
      <w:pBdr>
        <w:right w:val="none" w:sz="0" w:space="2" w:color="auto"/>
      </w:pBdr>
    </w:pPr>
  </w:style>
  <w:style w:type="character" w:customStyle="1" w:styleId="parentContainersectiontablesectionbody">
    <w:name w:val="parentContainer_sectiontable_sectionbody"/>
    <w:basedOn w:val="DefaultParagraphFont"/>
    <w:rPr>
      <w:bdr w:val="none" w:sz="0" w:space="0" w:color="auto"/>
    </w:rPr>
  </w:style>
  <w:style w:type="paragraph" w:customStyle="1" w:styleId="documentparentContainersinglecolumn">
    <w:name w:val="document_parentContainer_singlecolumn"/>
    <w:basedOn w:val="Normal"/>
  </w:style>
  <w:style w:type="paragraph" w:customStyle="1" w:styleId="p">
    <w:name w:val="p"/>
    <w:basedOn w:val="Normal"/>
  </w:style>
  <w:style w:type="table" w:customStyle="1" w:styleId="parentContainersectiontable">
    <w:name w:val="parentContainer_sectiontable"/>
    <w:basedOn w:val="TableNormal"/>
    <w:tblPr/>
  </w:style>
  <w:style w:type="paragraph" w:customStyle="1" w:styleId="secspacing">
    <w:name w:val="secspacing"/>
    <w:basedOn w:val="Normal"/>
    <w:pPr>
      <w:spacing w:line="500" w:lineRule="atLeast"/>
    </w:pPr>
    <w:rPr>
      <w:sz w:val="50"/>
      <w:szCs w:val="50"/>
    </w:rPr>
  </w:style>
  <w:style w:type="paragraph" w:customStyle="1" w:styleId="documentdispBlk">
    <w:name w:val="document_dispBlk"/>
    <w:basedOn w:val="Normal"/>
  </w:style>
  <w:style w:type="character" w:customStyle="1" w:styleId="documenttxtBold">
    <w:name w:val="document_txtBold"/>
    <w:basedOn w:val="DefaultParagraphFont"/>
    <w:rPr>
      <w:b/>
      <w:bCs/>
    </w:rPr>
  </w:style>
  <w:style w:type="paragraph" w:customStyle="1" w:styleId="documentullinth-child1">
    <w:name w:val="document_ul_li_nth-child(1)"/>
    <w:basedOn w:val="Normal"/>
  </w:style>
  <w:style w:type="paragraph" w:customStyle="1" w:styleId="divdocumentulli">
    <w:name w:val="div_document_ul_li"/>
    <w:basedOn w:val="Normal"/>
  </w:style>
  <w:style w:type="paragraph" w:customStyle="1" w:styleId="documentparagraph">
    <w:name w:val="document_paragraph"/>
    <w:basedOn w:val="Normal"/>
    <w:pPr>
      <w:pBdr>
        <w:top w:val="none" w:sz="0" w:space="15" w:color="auto"/>
      </w:pBdr>
    </w:pPr>
  </w:style>
  <w:style w:type="character" w:customStyle="1" w:styleId="documentskillpaddedline">
    <w:name w:val="document_skill_paddedline"/>
    <w:basedOn w:val="DefaultParagraphFont"/>
  </w:style>
  <w:style w:type="paragraph" w:customStyle="1" w:styleId="documentskillpaddedlineParagraph">
    <w:name w:val="document_skill_paddedline Paragraph"/>
    <w:basedOn w:val="Normal"/>
    <w:pPr>
      <w:pBdr>
        <w:right w:val="none" w:sz="0" w:space="2" w:color="auto"/>
      </w:pBdr>
    </w:pPr>
  </w:style>
  <w:style w:type="character" w:customStyle="1" w:styleId="documentskillpaddedlinenth-last-child1">
    <w:name w:val="document_skill_paddedline_nth-last-child(1)"/>
    <w:basedOn w:val="DefaultParagraphFont"/>
  </w:style>
  <w:style w:type="paragraph" w:customStyle="1" w:styleId="documentskillpaddedlinenth-last-child1Paragraph">
    <w:name w:val="document_skill_paddedline_nth-last-child(1) Paragraph"/>
    <w:basedOn w:val="Normal"/>
  </w:style>
  <w:style w:type="table" w:customStyle="1" w:styleId="documentskill">
    <w:name w:val="document_skill"/>
    <w:basedOn w:val="TableNormal"/>
    <w:tblPr/>
  </w:style>
  <w:style w:type="character" w:styleId="Hyperlink">
    <w:name w:val="Hyperlink"/>
    <w:rsid w:val="00956EFB"/>
    <w:rPr>
      <w:color w:val="0563C1"/>
      <w:u w:val="single"/>
    </w:rPr>
  </w:style>
  <w:style w:type="paragraph" w:styleId="ListParagraph">
    <w:name w:val="List Paragraph"/>
    <w:basedOn w:val="Normal"/>
    <w:uiPriority w:val="34"/>
    <w:qFormat/>
    <w:rsid w:val="00193B51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A0741B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0741B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A0741B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0741B"/>
    <w:rPr>
      <w:sz w:val="24"/>
      <w:szCs w:val="24"/>
    </w:rPr>
  </w:style>
  <w:style w:type="character" w:styleId="UnresolvedMention">
    <w:name w:val="Unresolved Mention"/>
    <w:basedOn w:val="DefaultParagraphFont"/>
    <w:uiPriority w:val="99"/>
    <w:semiHidden/>
    <w:unhideWhenUsed/>
    <w:rsid w:val="00D829F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95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10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52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68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867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 /><Relationship Id="rId13" Type="http://schemas.openxmlformats.org/officeDocument/2006/relationships/header" Target="header4.xml" /><Relationship Id="rId3" Type="http://schemas.openxmlformats.org/officeDocument/2006/relationships/settings" Target="settings.xml" /><Relationship Id="rId7" Type="http://schemas.openxmlformats.org/officeDocument/2006/relationships/header" Target="header1.xml" /><Relationship Id="rId12" Type="http://schemas.openxmlformats.org/officeDocument/2006/relationships/footer" Target="footer3.xml" /><Relationship Id="rId2" Type="http://schemas.openxmlformats.org/officeDocument/2006/relationships/styles" Target="styles.xml" /><Relationship Id="rId16" Type="http://schemas.openxmlformats.org/officeDocument/2006/relationships/theme" Target="theme/theme1.xml" /><Relationship Id="rId1" Type="http://schemas.openxmlformats.org/officeDocument/2006/relationships/numbering" Target="numbering.xml" /><Relationship Id="rId6" Type="http://schemas.openxmlformats.org/officeDocument/2006/relationships/endnotes" Target="endnotes.xml" /><Relationship Id="rId11" Type="http://schemas.openxmlformats.org/officeDocument/2006/relationships/header" Target="header3.xml" /><Relationship Id="rId5" Type="http://schemas.openxmlformats.org/officeDocument/2006/relationships/footnotes" Target="footnotes.xml" /><Relationship Id="rId15" Type="http://schemas.openxmlformats.org/officeDocument/2006/relationships/fontTable" Target="fontTable.xml" /><Relationship Id="rId10" Type="http://schemas.openxmlformats.org/officeDocument/2006/relationships/footer" Target="footer2.xml" /><Relationship Id="rId4" Type="http://schemas.openxmlformats.org/officeDocument/2006/relationships/webSettings" Target="webSettings.xml" /><Relationship Id="rId9" Type="http://schemas.openxmlformats.org/officeDocument/2006/relationships/footer" Target="footer1.xml" /><Relationship Id="rId14" Type="http://schemas.openxmlformats.org/officeDocument/2006/relationships/footer" Target="footer4.xml" 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 /><Relationship Id="rId1" Type="http://schemas.openxmlformats.org/officeDocument/2006/relationships/font" Target="fonts/font1.odttf" /><Relationship Id="rId6" Type="http://schemas.openxmlformats.org/officeDocument/2006/relationships/font" Target="fonts/font6.odttf" /><Relationship Id="rId5" Type="http://schemas.openxmlformats.org/officeDocument/2006/relationships/font" Target="fonts/font5.odttf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895</Words>
  <Characters>5108</Characters>
  <Application>Microsoft Office Word</Application>
  <DocSecurity>0</DocSecurity>
  <Lines>42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MARGARET OPPONG</vt:lpstr>
    </vt:vector>
  </TitlesOfParts>
  <Company/>
  <LinksUpToDate>false</LinksUpToDate>
  <CharactersWithSpaces>5992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MARGARET OPPONG</dc:title>
  <dc:creator>Margaret Oppong</dc:creator>
  <cp:lastModifiedBy>Margaret Oppong</cp:lastModifiedBy>
  <cp:revision>5</cp:revision>
  <cp:lastPrinted>2023-09-28T17:13:00Z</cp:lastPrinted>
  <dcterms:created xsi:type="dcterms:W3CDTF">2025-02-12T18:16:00Z</dcterms:created>
  <dcterms:modified xsi:type="dcterms:W3CDTF">2025-02-12T18:23:00Z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RJ_IDENTIFIER">
    <vt:lpwstr>ec2aca5d-be65-4ea0-8fcf-f47a506ff9f0</vt:lpwstr>
  </property>
  <property fmtid="{D5CDD505-2E9C-101B-9397-08002B2CF9AE}" pid="3" name="x1ye=0">
    <vt:lpwstr>YHkAAB+LCAAAAAAABAAUmrWCpFAURD+IALcQd3cyZJDGXb5+2XgS3uPeqnOagUWRoQUG5WmShxAOglkIRWgCJkURw0QBT5JUgKG/IVmRfFxOyuBbeYCEEuzWmF08DsXkgHQ5NJPOhR39rnh3Zh4V2xr9lqCXBcPGzGR4nC4Q1iDIJZ2fww85u5DfWLSr5loa/EdoF0b1fzsihgeNHRX1HmT0B5jvShDIbh03PDFilaP6oGPT7VhRbGBoMPAl0v1</vt:lpwstr>
  </property>
  <property fmtid="{D5CDD505-2E9C-101B-9397-08002B2CF9AE}" pid="4" name="x1ye=1">
    <vt:lpwstr>euGEx9+D/EpqIjFnu6q3LryAOTuWYsniB4ikUdX/7W5aThJpsA0bziPLI8vNeSe2HeA1kXWPHEN+VxrYJQECAbT2Rk1VS0A1zRR3QyUZHKFUq4HQKs3hcw5oS+FtKkxgBCV9FGX+ve7xc/yKqs9tblymCRAKVe9yatFUUc+P32ARAGe4zYbaUXzpKFuT9DCpdEC5RSx6z9Bcgf++zVes9tg0qZW/9R2+3qOGCg0ft0JI9lMUTLl7BOj2TvyTnlZ</vt:lpwstr>
  </property>
  <property fmtid="{D5CDD505-2E9C-101B-9397-08002B2CF9AE}" pid="5" name="x1ye=10">
    <vt:lpwstr>O3UqEHGYQZnHbbNDepbecvl2Lw+MkwyCZtj0xTViXUN3haTROryj7zzL+/pZuS5i/Sm+7r7/TSCapjaTLqoBdTCA3C2DxU9GYNbFW8fAoOSKrMcTNsdJQAsAAHDDwyC6jE3Hc0pVG3Jh9Hp8QQp69yHxA7LefpUbVKiiQ06HEWCqsvOgT9QSYXP1a/SMhItLM9BGPzs5FivazfFWikunVUij4eR2805t8jnB0ZK/qnGJix9628UAPwzf5QeAPJt</vt:lpwstr>
  </property>
  <property fmtid="{D5CDD505-2E9C-101B-9397-08002B2CF9AE}" pid="6" name="x1ye=100">
    <vt:lpwstr>ErBC/ieiqJ3r/oFnc3w9dlqQoBsvYvdP8Q6PInOMExgEN8H3DPGsgoQESJj0TziAP78bvmwOoj9EpkNB7jEplH5BMehuHY7PQ0KHjm/UcK6mcN5ZIo8Gcwo53AeTZq70M/0YlNt98kyUdKdFAFjJ1ZU/lSsAzj6o6SydbRO93g/hv5c1+dK6DBSxlqkBgbA6PFNY0e6u4+cCaWC/NmycS15Q5Yg139Qy7JbURp3egDtkfgoMTbqUbG371A0WyyO</vt:lpwstr>
  </property>
  <property fmtid="{D5CDD505-2E9C-101B-9397-08002B2CF9AE}" pid="7" name="x1ye=101">
    <vt:lpwstr>QjZ+0+vGvgs6WTy3LkOkkJDqqWGLe0Ipd54Wy/n3kcJ/0yKVVAMTSA/iyP4jilWAnL9SafVNTVaV3wQGjVnfFUQvKQbpVl+LbKJ1Fsb8qyjjfnSxJVopXLIi5WPdrIkP56D3UIM9Ghw0TtxkZ8yam88MT06sng8mdCWHtursO9JDR4JNO6e9VplGcHZlReQfqRS4kK8MbzZhahcCyco2/75Qb9TyPaQ3RL5fmzR3AshSg4vKQzDsmYevp8t9z9+</vt:lpwstr>
  </property>
  <property fmtid="{D5CDD505-2E9C-101B-9397-08002B2CF9AE}" pid="8" name="x1ye=102">
    <vt:lpwstr>gyFypp9WmwaKPhfusF7mXwA0UQg0afSfExnUHTKSz3dkGWFE+ALB2AN2hGvesnzryzny9rXs+NhRFEaNuHQC30tI0r9ObRq5lEUPNtbdy6A2hpoxs8tWz1z/aS3F/QiOcVPSAf8MA0wPBmmOFZibKlRIA6xBShOg7pOoXXk/Mery+UuSkHYX77dEGsJDG6b37EjIM9aDeF2AXs9NKY8tT+8cH36r/2TrHvhfng3paG7vM+A92O9Ps/NHbdQGw2p</vt:lpwstr>
  </property>
  <property fmtid="{D5CDD505-2E9C-101B-9397-08002B2CF9AE}" pid="9" name="x1ye=103">
    <vt:lpwstr>HAbIiP/BOp5GArFlEq2taTloopCbWEeEpTCrGGKZBY/kaqB+TxoisR6viRhwlZTZQm1HeGERoJeaUDsNN/10JzDAJvOfpaOrHPW+xrp/ouT+DtlR+69FyIfard+rMu8TouaWPnZtRD3eudgdN1BbOB2uPTp8Y65Q+iJFGThP/yjhWmTgsy+OgV/Kh+vXb66n80mVUtT752pNAhY1oTrV3iSw6N2vnz/Coq3W1Xl+KoKOlRBl1iFGDkJ6iuryi4v</vt:lpwstr>
  </property>
  <property fmtid="{D5CDD505-2E9C-101B-9397-08002B2CF9AE}" pid="10" name="x1ye=104">
    <vt:lpwstr>EjOKFpfeVK4SIDX0HbQDOkj67cdphx9eTSrYfcJ2On9Lr6Bote4fIg+sV1cNHmYxLgM3juE67xF74qvLQs3IQ9MCo45VeCUq3GfGioJHoQCagFrLbx7ag1jmOn47VU0sCGePcWk3y3W4QDZ/4Ko2IS/kyi847EXW9RGs5QQgSV5WwBqv5HUc3jsrBoKnlAstdIoXl3YxtpjCGE2VnpKqU2GqFRQ1l1VfqEASIcqDd5B8rdQLVn3Wk6ddNPtX+T9</vt:lpwstr>
  </property>
  <property fmtid="{D5CDD505-2E9C-101B-9397-08002B2CF9AE}" pid="11" name="x1ye=105">
    <vt:lpwstr>KrqeKbsOeFDUKiVjLj7OBR7/3hprdTo7T9l6r/K6Ix440uwS/SsVUXuPjvc3twqh14/R7yza0dyFpcGyXGoDRjrCXHbZV9B4yczDIZEpIyJFEXnEmrlNmhtQ7+fX/GWvN+Ii/sF/b3tyIaWCxNMnPDNonGSPlU4VmaQUi7iAvOrbjNAhkT41SuS45O9n2Tlb4dbSVl/+YMJ9uAYHaIAcd34S/8gX+EI6mQjwK7ywLJfXAaRW2p2hthGOQKm2hnD</vt:lpwstr>
  </property>
  <property fmtid="{D5CDD505-2E9C-101B-9397-08002B2CF9AE}" pid="12" name="x1ye=106">
    <vt:lpwstr>prfQzojNpid2IYchxv921RfDucBa/A45OOO8r7fFsZbA3nCAPPFwbKJKqZGBDLCmTOGbUd64+dqRI7VrKUCju/5n32fmNhOL6EUuZ1PmjHSH54Yvw9Sk1ZZxxxuhd6n58PeDEjQAqqM2b/xiyXGYQdzyEu0iO3VbTaNzNcfyr5Kd1jrl32wO47jVYbgS43R734IxLFGhM2Wy25xZUlOhVB945MqUqgxtaLV6S5xqr0JdkHulEYWEiiC+EVujdzS</vt:lpwstr>
  </property>
  <property fmtid="{D5CDD505-2E9C-101B-9397-08002B2CF9AE}" pid="13" name="x1ye=107">
    <vt:lpwstr>W+dQvWmBMPYwIGLdtIGTCHILX2aiOXtZt38V8a3F2eeUnGIBtrrdZ28e5a/B0AF9VyvBDIGgixgQqZpKvMuhiUB0LMzlszq37luxaoNSUu9LD/zS38va3+hwJSrv/oMiO+yPcETRYNyrLutpOawBIlEGahZjoDeczmgG6OzVvWze1g5WQmLFK3scrFSysaG4HWlYkeqhJkZuADgTZwP4EVTILHQ7DaJ+mtIDwFDU9ddRziFDosX858qjAnCXUJ1</vt:lpwstr>
  </property>
  <property fmtid="{D5CDD505-2E9C-101B-9397-08002B2CF9AE}" pid="14" name="x1ye=108">
    <vt:lpwstr>WBfJS9KUxKglYyvsTXPxw4Tt9iWNfeStqj0t3E8ywJGBcBP88gC235KMAFfN7K6DHvzOkNP69IK+9+0RWAXRSKscVpwiQGMqXxGl85vRiaxJeNdsO8++aSXTSixtdCaLXRu1lnUEZXCtIsAYTktea7jSeQX79ihWuwZKQtXdbCblPJ6qMJkTNL0ZPzqnTYP3/SjPNg1RoXwMWO6+DyOop/ste+3adHP/Nt6vGQQdnItMTeT30yN6KuG36vIrHkf</vt:lpwstr>
  </property>
  <property fmtid="{D5CDD505-2E9C-101B-9397-08002B2CF9AE}" pid="15" name="x1ye=109">
    <vt:lpwstr>s5a7CS0lnWTlPfBMtdLCWS3XkYMXPCBWvx76X5HzbbMp0Pkja8jjHLEEr037sV4IJprkE0bgn8nucGj+a6zfQCSZ2ZxPpLEGRes8pzMeFq1++2dqGm9bO6C9WTJDO3JHZD5wMfxSmRT4cf5lm9lSNu1YI5J7f/lUxuaUvKFtyMMy1n0SBIX7+vLeCVzI9E1QvNZ2HXWW4p+g2sTUaXuU/JNW3B1+BuNWgbZfNMn0MWMM+gGuvHwQ5S1LVIN0+I+</vt:lpwstr>
  </property>
  <property fmtid="{D5CDD505-2E9C-101B-9397-08002B2CF9AE}" pid="16" name="x1ye=11">
    <vt:lpwstr>KmuSAloah6LkDcFsX4Acx4DoIK90L9Ip5rljIHHZifSWbK3reN2nR+s3zJLTOs5DfbDUtQhmD5oaXUicKY2VQ0zqaF4oBw8mrLxzJTsu9pRUowEicUt4oDPKMd83If8W9YT+bFod+xOfKLaAaspFGp+0lbQ0UW084al++AFS7H9OlOtj1lhxTJZ6sEyvlbcVOUx0EBgKe6gHb57EdB/ihbybYaG4IYtPAbtu4R7VMYiafz0I9ries79fu/PNP2C</vt:lpwstr>
  </property>
  <property fmtid="{D5CDD505-2E9C-101B-9397-08002B2CF9AE}" pid="17" name="x1ye=110">
    <vt:lpwstr>5nGbgswO33kzTfAnLUr1Vq+x0Vn1MXMfS7wS6dPI3mqASmKP/p5V3AXTW1+4PHvlnkfvSeubaPerxNWOv4tovWwNSMa/81oMYI9zeUf7N1NTCqOJCpFZ7DyHwuBAtTBLpxmtrvRYwUdKL8JAu3pu1CnT98yoUI4g/H+PhZCUOeBRr9SvRYP1qyUn+8H2IeALbrdLp8S1VlWQl7kPrcD2Sz0g0TXn5QlgMNdgwdENIxROUEok8Dqyuo6QLJpexGC</vt:lpwstr>
  </property>
  <property fmtid="{D5CDD505-2E9C-101B-9397-08002B2CF9AE}" pid="18" name="x1ye=111">
    <vt:lpwstr>oa7ZeRvzttvt8sUgRf6x+gbbKGsNnGwMjf9JSLZ/P8ANvUqiKCKm9HEf7vzkfHUuF9csGCj1nunSvfeFVxn73dwEC306JgEk1qZSgK62lgKgh9jW3/VqDGnwYeSOSsgBB1ilDiCb+sLbu2dy2qWvF0hq1PZjWSE6hdL2f9yDm/9dBSw2WdDE0YD8vZBWpE+OlyXbVEqeqR+udy7OcXqBzolf9e8SRFNfpdHHrF32nhb98XPVo2tC2r1IlDwoMeq</vt:lpwstr>
  </property>
  <property fmtid="{D5CDD505-2E9C-101B-9397-08002B2CF9AE}" pid="19" name="x1ye=112">
    <vt:lpwstr>c1HFhPbXKqUJ4TiDqwVoqsoDGYVukzXQVGPaeyvHW72qyNAispt/Wn1/HbMG8Qw6w4U8x30CXOBXOl+hJ2JS8K+He24unBwSQNDDveBtvK8DEXdQ1drN2osxkRvc9Gs2jQEEZ1AEI0z9+KT4jWzKgs5em+N5GMA65c74IZ0fScz5aq++JMhUA8MQFanJ9kDMl4XK7tqHQYWuLdRmlDBT5mRAd7Bpn268VtiCwzK0UCQxx4BUvOqIZce+fjz7ZgG</vt:lpwstr>
  </property>
  <property fmtid="{D5CDD505-2E9C-101B-9397-08002B2CF9AE}" pid="20" name="x1ye=113">
    <vt:lpwstr>sSviJdTilOgvpm3OSdwbbNkuSXEsnTbgYQes1PkctXYMvaI2jaTZMO67ihwhv2SAzZfSqVl9N+ET4DDRve/okUiilUx2/qYtZ9fegCpNovFwZsrSxswb/v3K+UtXEkMdcCnndLUF1KGEY8PZPo7m3BOT0M/WyuptbBHHT5d9kH2I1JwsTCR40V3yGnRbsJxpp1UhaARxz2OW76/azG+1tzfl+0Ap2shP9/6mCj7D+604yFLUuar1pgmOFxjtazp</vt:lpwstr>
  </property>
  <property fmtid="{D5CDD505-2E9C-101B-9397-08002B2CF9AE}" pid="21" name="x1ye=114">
    <vt:lpwstr>8Fau8Ev0ONReubBrijXro2+aQnTZYDhh6kZh+xEDLYpYLecMhnmPDb/Wi+0pzgWamZCdhp6fZYwFizDIXLhJZS6/SVzwkh79MaUcK0LCP9Vs6Z4Rhv2YhwybqFDCvJCgFQ6Iq/BRoQXETlTso0YePpDnQVmQCZYAytKPRxxvCYYoW4ecrK5Q1aLjm70krQ4uxvoHG1qyk0qV8PFLRw7NxT3gSO3HBPa6TlKwc+HZU1um4dSd/n9oEUoAO0J+Jng</vt:lpwstr>
  </property>
  <property fmtid="{D5CDD505-2E9C-101B-9397-08002B2CF9AE}" pid="22" name="x1ye=115">
    <vt:lpwstr>5fOenqI5nN7kyCcy7IjqJsQEZa9zBCQqd0Ree7bfGZO1vPqCI/qMDGR+6js9fbZ4GO0XpqW7ZTiUOcQWOsgNKLjIxLpPvKeYaZdHqBMkSpxyFqJ/z7vqBTTTQEfgANFgL4a1ri6LkeEn1t0TPkZ725rFNs6juSMeXC4ENBFqt5wc7ozRHtAGaJJ9nSAxgLIvN8xSSKYl8r9MaxsjqoRgWsnUlq+AT9Syd4gTUhX+jl+SsFpxs8be+Bw+syflBxI</vt:lpwstr>
  </property>
  <property fmtid="{D5CDD505-2E9C-101B-9397-08002B2CF9AE}" pid="23" name="x1ye=116">
    <vt:lpwstr>lENElTXeXdyCOgXD1zp5PkxLE5Ax653Xmc3UXRkBA57LfNT4RygDH9qwG1FEUXDMLY01tTLOr9ok+YtUjl1llV9E8wlr+mDXNT2FKNO9horPLpIKNJ8eW8x53BEV35IrdcjWVM6aaplDScWYwxaazhiUZTBRf/pt1r3pfAFAsV2oB1VHV7+aznlsazv7VzBySm/Tx3FDhjfyhH7VLM0YQX+ewg8uUN1ySqiTFaBTOyIenq6BRdPK+UkLUI9xcep</vt:lpwstr>
  </property>
  <property fmtid="{D5CDD505-2E9C-101B-9397-08002B2CF9AE}" pid="24" name="x1ye=117">
    <vt:lpwstr>U1MXz5XusF7Axlr6YSZp9QNeIQOXIrEfVt6hApjJoA4vtCfSDoiZY0DwANlosk8u7LmML+9JcBTfFwuy3YZM+4RT8DBar3G4Be/ln6NFVbiONsFzK1wQm61f5C3gjPN5681Lq/5vHu9ahLn2IF3oQ0VKuU01gu89SHTDVkH6NzFQbXN7Bki9lkRpjaqFCnCYR58Hc53p2sMjJuDYzex05r3sw2ikGRAU8VQfvWLnWBz7Rcx3sis9p4kfyXDZnmN</vt:lpwstr>
  </property>
  <property fmtid="{D5CDD505-2E9C-101B-9397-08002B2CF9AE}" pid="25" name="x1ye=118">
    <vt:lpwstr>L46fHQBBBh6Kq62tGvf51CGfvbeHkyGu1g/bncT3x3yywHjy4IBVbNWgolChg/vViPq+xGMJRiLntV3Sp6BAX5XhnAEAnceLfZc1bInPSynUd8FcynsNvzT04GJSz2zNSguxWckY3m6pGBeN8crwTsS63aOpWZT6B4sG5iJk6uf2/66mZVhWWrUJIJbDrpP/3HMWEF9D/rPcQvfQQlO1WlFJKWkMBTsNPvGHW3WVYqrXVbQZBaIQtlGpbii/B5J</vt:lpwstr>
  </property>
  <property fmtid="{D5CDD505-2E9C-101B-9397-08002B2CF9AE}" pid="26" name="x1ye=119">
    <vt:lpwstr>goyq9t9/4xDQBqs4qw+aFOpL4o5PxmyMLj0ZerLI9ZdMkGbWBY5vQgOVlTOmaAIJYo79bV4E2OUnIGZLLX8FOAODEDvJZBQJo12LahOwa71joEzHD1hvrsJ4ZdaCYTBDAXxy11ym8UW0iD46P2+JMOMqE/HZFDSOdRGs+/CspNh15jWMW5bz86slndBV5vItBEOwpdRp+dmqwwDWnbovhSmPx3+YKsxSG818SZJ6OanVsVTdLydiF8Z+r3agCSM</vt:lpwstr>
  </property>
  <property fmtid="{D5CDD505-2E9C-101B-9397-08002B2CF9AE}" pid="27" name="x1ye=12">
    <vt:lpwstr>ro7e6VfQU1ZxHeMZGc4pvn8S8IEr6fLLKBv31tTGgrRANnvHAFcy6pOGIxaABJ0oAWLe06ZgMWCj+9CdLhh06/tEqCD2eldokhdTf6SU2ZW+YH2vc8OXAHr7EE26ZYoUSuQknm1pzgkIy4Z5HooaiADVZBgDuM9Nuhk6stchpaWfkCgjFwEo98cclM18QQq4peG3DDSAxIBzaZso63WXXZQSiae+q4GzzL1rhVjMS6Qqt35gyteaRJ1xjhQrbM6</vt:lpwstr>
  </property>
  <property fmtid="{D5CDD505-2E9C-101B-9397-08002B2CF9AE}" pid="28" name="x1ye=120">
    <vt:lpwstr>uInBWnVqK3PVgYazZLYEIbAIEyrFx6eEHyKGNqLsdrLCoZGJc0q/fNrvQfvDW3sJBPZi5UaGRC6CoBCNHBUxOcHxw/vh9HtviNik92XVpLWdHPhohkRLmYGleofKTlnQbvnNywRG5d1wwdGk47XDvlvqlOLpeSDNNCGrok1A1NyqQ6WT4XE0sm1UXRU71DQCyY4F1l/nxV0MME6XHFmA1y0952PMeI0JMAq6le/qgXBPzs9t1Q1Q/riUF0HMieB</vt:lpwstr>
  </property>
  <property fmtid="{D5CDD505-2E9C-101B-9397-08002B2CF9AE}" pid="29" name="x1ye=121">
    <vt:lpwstr>tNVY5HUmDX7lMgTV1rSG+diAIJ2lm6woAgGQkBS+SxsmZm9wkdxEqpFW6tSX+V7QRwHBmBLO54J3buplOM/N1n0ldpaVbaTHlFgjEKFSnMUvbFW1L5ewEjhPAz1ymZKrNQZgMWHghEtxc4wTUMmt6rQyeqE8ftzr4TXXaRJFSGXyW10d2q70ewNXi0+iqh9TfFBLpix7pX11jIDFxbITuP0CgBLXyEDsI22dFSvWdwTaEwUl48UJcgCZMQwldYz</vt:lpwstr>
  </property>
  <property fmtid="{D5CDD505-2E9C-101B-9397-08002B2CF9AE}" pid="30" name="x1ye=122">
    <vt:lpwstr>CTKiQQX1hGpty3FJRT9Ckx9oMwCvQTfvHyo7VHeak9aJViAFqNcCzDGzw7Kx0066oI/NSbovqGT+fHI2EnKfZtLSMHanr0Z4LU1rGpZgETiAwgdBR/x3efUy+A42+JIzSQ4G8h8y29KwFz5ofFNi+nZ73OfWbe5oZeKy1ERBO0E7MPMsZ+LHEc7mn/h2BlWMg9v8BdFQSUhTuLnsdx4u+tsm2364FL2sCX+4RnU8zYkFlkzKkHR27KCKtF6mfFL</vt:lpwstr>
  </property>
  <property fmtid="{D5CDD505-2E9C-101B-9397-08002B2CF9AE}" pid="31" name="x1ye=123">
    <vt:lpwstr>+ZMoj/Wny6dZhn9ATlxZyVgeQAA</vt:lpwstr>
  </property>
  <property fmtid="{D5CDD505-2E9C-101B-9397-08002B2CF9AE}" pid="32" name="x1ye=13">
    <vt:lpwstr>CO/hwjR+UhETpioUmFX42rhHTyRwXB4pYRp/OY1/mJvSul6R1XOZVu7CrCseZiSAB2/K18NwM9XRUVREuaD9k89LZ9MVho/CjuMUL2kMf7F1dSMULVBIK+hRdiWVJxL5uucqy/AiM45/FPMDTx7Fza/HriRB/WAtIjsis2wlDLzrewHG0YTutfNgFrjptAqmojJN5lnW3i6j5Y2nxGzWTanhIjGLyAs26TEgLUeafKchjhC/0gFfm3lX5wzMlzW</vt:lpwstr>
  </property>
  <property fmtid="{D5CDD505-2E9C-101B-9397-08002B2CF9AE}" pid="33" name="x1ye=14">
    <vt:lpwstr>KzkX+YJxjurI5EyIF4mqM/jBESUpmrqH4krhX/mssJsCqu4xT48EsjdKAQHxFe+u0GMZiOHiA3dL+AdYWQoG1cENZTychFrdTiD1yO4yny8TdRU16k/9RZHWjUr9pyU0GDb3jWImZKv1TBdPmzcZifUx3eh79EG7OxwaOKwAd/CNFtIeGOfzwLOrfEJ+Ewn6aLA7BD6RrfjFBLZNZrjRs7hVHuPE6tLcdtwdPve3oI5hOyR4WvFR6I57+a0XMbs</vt:lpwstr>
  </property>
  <property fmtid="{D5CDD505-2E9C-101B-9397-08002B2CF9AE}" pid="34" name="x1ye=15">
    <vt:lpwstr>1f9LtHpFzBaOUmXkigl4YUJ8uFCs2okHHjoo/ATP/uvXW9RAFBbRY/39PdAUs3iDnH+9UiPjWpLQywAAowsDqMLYOWVxOumkI1a2tBWFD9wA9TIDeI+O3mKGzJavlzTrLxmkRE6tTxqkkE5sp5x57Itna7buittJtJhOpt0NP8+0OTGZNX1nn8VWoJ8ONeUwaiX5CGfL4lk8pdSY2ku1ZNU4M873niup/We+11GSVtgwEiuYq9FkKYacevI96xI</vt:lpwstr>
  </property>
  <property fmtid="{D5CDD505-2E9C-101B-9397-08002B2CF9AE}" pid="35" name="x1ye=16">
    <vt:lpwstr>p8RG5I+3bqTXwcrA8Hj6tbut/5hI4yaXwLUFOd4Tn/9cTZ7gKAwlcYorj+SQnOYMlp5slMKDrF/pUQojt8/o35IOxkafx98lKeaDjrABHRPpAVisFFRhJ68wilr6q0rDaPTwIE/sCheZq8D45HXlndRdM/Zksb4uyqDdVlMC+XGDFtgAzDJKpqO6VlElvxuHnr2RJVJ8lwVtakt/gG1qkP9uwu/J5D+WLUEcqvSz8mA33g5NBkGGMopfM5GzJ7w</vt:lpwstr>
  </property>
  <property fmtid="{D5CDD505-2E9C-101B-9397-08002B2CF9AE}" pid="36" name="x1ye=17">
    <vt:lpwstr>P9HvkCjUJRpdxTuaDvkyA6DfqTPFFfgRVVsH1uKza3WgUAPRXotIHYUcT9bvdWX8SmHvl4tqMswZXL9oppzH7C87X5uLdA0bsg5v4XrNfRddEA0d8HD/a3cWuGT0Z3SBHeZ1fdiDDddpTe8rMXEFiuA6PbcpyuAZIQN20EiyJjoAYTXytG2/wE24527TcgGcIp+1jUf7YFiwWucCSSqE3RWOdq+qfqeF/sOsjVWvGIFfP41+e6zrXmpfthZgS/3</vt:lpwstr>
  </property>
  <property fmtid="{D5CDD505-2E9C-101B-9397-08002B2CF9AE}" pid="37" name="x1ye=18">
    <vt:lpwstr>38Kai4heRh81UUOIhaO6G38qmNbUj9b3edUXG8+kf2xq/wo7/TTj7npkNUSNGAg9GdrSx/kLicyif+FnY0E2NWKty/t/5uadqfUaeGbU1aBsGLLaJu99u6jrtq2DR8NByHQX60pQ3ruHn4Ge4hSkE5CElvr0WHCHP/Ehb6YlxEFaxFJgNg7sz7qWzJkH2bESVlNTb32xSnbUOD90CEU0baFUhzqa/irXj9E3pVzJphn9vYXwUfmQL+9gztoDL75</vt:lpwstr>
  </property>
  <property fmtid="{D5CDD505-2E9C-101B-9397-08002B2CF9AE}" pid="38" name="x1ye=19">
    <vt:lpwstr>Tt6bkjB3g/Isw0F5JLmNQZSNEoQJC576in1GEIxxz9mmMV3sIr1mIITKMnwJ8rHip83p0p5gZ5wnpZ/kcU7WlMP1uJOKQykFLRTtJFXsaUDly3agjMnxoS5sZS+efpsMslxifHXg/iSEVNfRBB82tUXqGIoVVJVFErAR5fddeVlX7vpbmI6omo41iU5ojKlOp1u+sZT/E48rbiDoeLA/FSl+EOx7cfl5gYSDBwB4g8P7crMn4QkYel9hdksv6hW</vt:lpwstr>
  </property>
  <property fmtid="{D5CDD505-2E9C-101B-9397-08002B2CF9AE}" pid="39" name="x1ye=2">
    <vt:lpwstr>t//CGqlQ56kkfXph7Eora5lvgItI5esjvQAwNdeUeZyzPJ1KFOC/E9SYZaACJwEyHDl1Gs6yTotDcEPvxnG4V4W4XcrxVxN4lR4UnxVFf30sgi5EpJK1QJedb8558vPTvCMiLW1JZyKfsU3tq+KVlxoh+0s5TCpLTvjUTw4ttCnD/yMlqvC94L8zok3b67C9rPOxXHAKRlxiwG5ch0P6AAqQyxnXNs8Dt6/fKBXvorRSzRTQMrE9BlQCFe5hrXv</vt:lpwstr>
  </property>
  <property fmtid="{D5CDD505-2E9C-101B-9397-08002B2CF9AE}" pid="40" name="x1ye=20">
    <vt:lpwstr>g0oPuInv/7A7SqdiV3UAVIIjbgqQvOr+UvM7TVPs196X5Lc5FWBKafnwFg9bfohOlnXpxDWDx0W01rajDp6b1sM0W+cG+ruBOA0+ganfv161DUS95x0bA36hl4anGB4ZV/nvXibQcuPfRWfsBt9qJsQJN0OwB/dwnAOfe8O5eHSV+cXasBxY+U0vkWJB4PlTv+T54KAGl66HGsYgJbJhxw410rY9CEib2kooiie728IdFY8XdSc24MOg0hq9F0F</vt:lpwstr>
  </property>
  <property fmtid="{D5CDD505-2E9C-101B-9397-08002B2CF9AE}" pid="41" name="x1ye=21">
    <vt:lpwstr>s345+lpI7iN8a387w2xrq2mbWpabmN6cqkKMhyi6pHoksL5Ion7cdhhp4PFSjpw9XSaMFi1owfML4pTV9sprc0qv6iWYUHJ64yv5whjIl0Xra0NUNIbZQTHR6yP5vpWkp0DoPsqoSdRMDpBDTUKvoRr0zJPBknx14keNZUuu11kl1br8j/g4Md8SRKFOIc07uStQ2MxDSU1U0xV7zfAr4MkB2zYx6bJmeb0dFCHL7wSESu9ygQyDrHXXpx/JfeQ</vt:lpwstr>
  </property>
  <property fmtid="{D5CDD505-2E9C-101B-9397-08002B2CF9AE}" pid="42" name="x1ye=22">
    <vt:lpwstr>fMqVvdo+oWshu9Q1O8mmthotL8wrFUH44ZXyerPbKiADEPWT2LfyKl4nVJ0ndoBgezK2obmf7UUK97HswTYB2bO7PacwoNuAhPbcFuJJkkzhN3xIWH23jd4EjMiwnmKHtI9UPN5qVo3pAyZTpk4dImEqJxBd2NszfesKqZo/KxCb/P3+ln00nIb527abEOP3yojT6x5x//VcTMOzORlTUZv/nMIwfRjKHvroHmdYLycquGas107arBPXE8+jDKo</vt:lpwstr>
  </property>
  <property fmtid="{D5CDD505-2E9C-101B-9397-08002B2CF9AE}" pid="43" name="x1ye=23">
    <vt:lpwstr>GAYKi7y57g17syaB36JRls9bOWeMjExfLJABgTIkU7w+GDs7SzmRv3+pEGzs4nVhhesx4M0YZaWDrPgTiPod+kxZcm7J0pMz81be8xzz63MtlH1FQlocw/gdqDvF6gd7ADgk07pixBrhelobgc8z2qDdQ59sbe1c46n4xvmQ5VJ79+R41G+m2o0VH38O9AwvaPyb3ozRrAwSMfIma6eqTQl2MIjjnzg7S+4oNKqPPePnDwwY+9rHtj7fvAf2PFH</vt:lpwstr>
  </property>
  <property fmtid="{D5CDD505-2E9C-101B-9397-08002B2CF9AE}" pid="44" name="x1ye=24">
    <vt:lpwstr>ypiMc8MOw0hS3ee62oJRDGWIOjvw4zHYT/IwxwZeF7RKE2mEz3YLVWyRV4AodIOmG1GK71WIB9OdQzcMR4KmiQbu1zXjiqy+CYo7nkHjM3DYLrNHPdagdU1TwfpwNJ8rEFyzkxxKiXAB342J8F6ulAkJ5fxymG8DgZ9OWG+vzkuYsbj/UY/xzJlgbY3BY5eZQ62JW598FX4SG9JgOVQX11+M0ubmq5AJ1YbrK2c21eZoPA8CJrCBttBBweAiUJP</vt:lpwstr>
  </property>
  <property fmtid="{D5CDD505-2E9C-101B-9397-08002B2CF9AE}" pid="45" name="x1ye=25">
    <vt:lpwstr>mJT9AKhUU+C1bN92O2KFWoUAaohz6c1sNtJGjmRWxb6/zB0TDxrEFzhqNVDDdddEfryqn+InTdjhYJ3ea3KHjb2SuBkbfYfa1NiHI82RxavqbWNmh8ykzSYlYZDMO2IcFDaTJdgyxnQNlcyhghFYIzmb+pTSjAATqxk7WEmB+7vEVednwA7Ndj7itMlresNRO3qi1lLFKpYeFymmUIp2Q5ZfflIIWWzhGlVR/aVgh60IgTNlMrCvg41F0LjtTvx</vt:lpwstr>
  </property>
  <property fmtid="{D5CDD505-2E9C-101B-9397-08002B2CF9AE}" pid="46" name="x1ye=26">
    <vt:lpwstr>mJxl9VY/Vs/fDPudIJwAaF3H8Fb6mcpB6WSU3N286+vZ/1OsI2VDGTpzs2tX5lYf29frJVQ8dPL/sdR18sP3HLz2X/bkpxhAH/wAxpKyFkUddxHW9NFysop8UHXBOigizeZc6Phcm1tlRNcAGcKbMhycukb6RrzsNbyTTi78uJqbhwf/rtyoSYk1NbHtTveq9jzR4ZvD8pDNphUgrmWiMAp9Q/8Ibv7eLFZZAMvMGciFkkx01LROo33cKAvDpOS</vt:lpwstr>
  </property>
  <property fmtid="{D5CDD505-2E9C-101B-9397-08002B2CF9AE}" pid="47" name="x1ye=27">
    <vt:lpwstr>TcVAEcIt42zO+iDXxWJb+OfbqYJ78w63UFrHZ2cNLBoQ1YOa6Jn0w5moF+JTcc4XFQkTwhlhY40cROB/rJ/C0XYQRMZLPs7ek9zmkH20/uR5KZNXo8GcuKXoJjmby+Hik//s85hKa0x5sggw/eRLg/iyhpghAR56flFHgWtxYZpIVuliniuf2Lfz44irPYHzT7YeNX0Wz5SHJCGeoXpg/sRMsGH1jIfysQ/pf9zpK2xbE1Bb7XIfvXOSU6RIAZV</vt:lpwstr>
  </property>
  <property fmtid="{D5CDD505-2E9C-101B-9397-08002B2CF9AE}" pid="48" name="x1ye=28">
    <vt:lpwstr>2tmFlr4ISisI9M5PZ7SfextEQPAqjVW/J//VOv5u62dPB9l9U0rbvH8Ysi8k75hQaLkG4tIpY1qfBBiIL4oZXH+AAZy3A7sz0edqwSfNPKurA4dsj5iuSmUF4fZnuXi5o2VGHOgZ7K+Am0c1UwqfHd1TTs67oQMxA8YVAyM53GrSZ052s6PL6y045WKFe/Iwk/PWdbLxTkMntZtqutfVCPqCGnR9fBBUeEyUDRBBgvVnt145VFwcDSUIw7hS0qJ</vt:lpwstr>
  </property>
  <property fmtid="{D5CDD505-2E9C-101B-9397-08002B2CF9AE}" pid="49" name="x1ye=29">
    <vt:lpwstr>7sOaeoLno2Eh2APVq/9G5ZWOYETQqIpNBXmzGXLW2yk50osdQ7yjX7ZACX++gm89Q01oAAuqOEGy9BptZUAQ5X1VNDWysyjbJgRS7QYz6IhBuHS8wt4segYaMM+rJJ80G7Jm+YumCkSIQcwxkgF0jhi8Xe3a3JFxeDD6OwspJStWSNvRj1ufuH2ZjW2SjpRpTPCW3XwfxOkRy1TI68X3BH4u89h/WMCTpWQv0oZ1DdETRat03pzLElA4f1ABGfv</vt:lpwstr>
  </property>
  <property fmtid="{D5CDD505-2E9C-101B-9397-08002B2CF9AE}" pid="50" name="x1ye=3">
    <vt:lpwstr>PJ7fZbce29lYy+UaSZECkg7zqtQO99RKC+8K0lIyzJRgqjq8p9a/LQ/9A04bj7EoVhEyxx7P9AoEf8ZUO8TAVWhf6bUMJI5gU7gJnVkIqwfrbxx490bukvhe2y22Npr5Xiyucy+9+PjzNhknw6OpkhiyRVOoBcT3ht/Gcy55Bxf7vg3hKQFYfA3lKxsEKmcZZD0/l0TPk6R5uRpjE7eCgkkyckI08BUTcSuHNLwITuOqVW4bQpmJ7UPmRIuREOc</vt:lpwstr>
  </property>
  <property fmtid="{D5CDD505-2E9C-101B-9397-08002B2CF9AE}" pid="51" name="x1ye=30">
    <vt:lpwstr>BlYTP9F97Q8QjWyAB242r+Hqr3Lcz7Vmi1t4c1ie9UOtBt3mgkcYVjt9KymxWmCNXs2qQ/SbMB90UDGKpt5A8E3oPi/lCKwv9Sf7tIFQEHBqiFUKpdwanmOT7/2ArMO0yZJqYYYThYFpowK6JDgJixiKLnTTuzOVXv8Ob0S8hbeEoR+5UjFtddtwHZdcV/pgxhKDSSaey3RuF0Sarog7kK+EXSOwB3Edc60R4g81ZvnA/9ueNnY4NhM2O4qTCkR</vt:lpwstr>
  </property>
  <property fmtid="{D5CDD505-2E9C-101B-9397-08002B2CF9AE}" pid="52" name="x1ye=31">
    <vt:lpwstr>aDh5WibVsqcYSXM/V56t4mDb0D0b9wtuKSRH+kVyWS26hLVM6U9hFrqMqNqknUXwlCl9h/uEn29J9DS1rXn2u8VK3zya2oah3WTH0utoK3d0ZCM1cnoXkjzfosvJyqMs1nbhhD5TfHm/dVOAQTg7M9gya717uHhImVU/DLxGw+GoL2LkB8dwPUMSPidAASc7TWWlcfXQGf5jf55LOstDJgQeKF3tPFzRw1tzwKc7K24q1qaEGRkwgd5+9dvilk3</vt:lpwstr>
  </property>
  <property fmtid="{D5CDD505-2E9C-101B-9397-08002B2CF9AE}" pid="53" name="x1ye=32">
    <vt:lpwstr>61WEju1v69I9wIqUMMw/9XTtzNXO/rQNmq59rHyNYxeqCNgHNRkeAE5dvDmikTiJFR6lTXzo5y82eLhfjZ/6N/Pg4LMvu4VV2w73JnZwIvlp3X53APcX7W2YR/7+dKBzuDP/LR/oXlHONSfrcAUovDY9M/PDZtwf4tYcWb7FPTXID46pio29/EF/mPGzQS8TRXH9qS+dJ1EkuwhVrhzMvuoIBj7Pf9iqatPstlZPyDw4AcKTRhXuU1r3FREFAoT</vt:lpwstr>
  </property>
  <property fmtid="{D5CDD505-2E9C-101B-9397-08002B2CF9AE}" pid="54" name="x1ye=33">
    <vt:lpwstr>aGxwQyGDQW2j9hM9P7AiU6sw/0F1/LoOGm5uMAO/PK2lEnzRljgFUoN6giO2HKrQrZWb91k62O1VTi6um2E/tDZSM9nGE9+shBHSipO0Fkk32VuallpRGJJbUb49F/P0mWIRHRd05fn/NXx5tqydovblDapyW4GNsFbXoHCeg6jMuUPBzvIn4wQeoityOwS16/uVTNd+tXD3k9S23eY563Pe74DDfNDTaxrzoKYRR34z0YS5/CBInYqOH5ox7dK</vt:lpwstr>
  </property>
  <property fmtid="{D5CDD505-2E9C-101B-9397-08002B2CF9AE}" pid="55" name="x1ye=34">
    <vt:lpwstr>SMi8opf+laKtq6uBwkHdJ05BP4QRJBjafzNyVSNsRd1c4iFCEB/HMMxu/sy3Db+YyW5q+lgWvjnoEQG8G0jQj8VeS0n9f7syC+pHQqsuk7MJD/07q8qkwVZRcP4a7/gUjh0pzGy+t/FgpwFHlH18OBy8qFXmetZK9RrFTCRhmvxURlhP1G7vlVUsB3+/TKD6s9i7hedKpOn/NQ7a9Tf3vcHgsD8zdmzrsnqV9mY5K4Opzvq6L226nk5zY5VpF6d</vt:lpwstr>
  </property>
  <property fmtid="{D5CDD505-2E9C-101B-9397-08002B2CF9AE}" pid="56" name="x1ye=35">
    <vt:lpwstr>jTrwXfrFZl5XQ7jyOXkQUhQIYrO5nbujzXNDskXjDPVGsUZCcn/elxGZ9QmR7Lfse6POvxj2ZCfeFTR5tWZ3Tc1jMU2oUU9LpklxhuJLTTfSnUiSNIAQdk3u9S42OtVITxOxVdILw/iZpmWJO3S9qQ/i9LiPzdiIa16jtxlCeyPnaDlazcVuST0x4OlcOutnjwWK/xday4TtWsX0K3HsMSyyCZYvqL6a7ohdBmUUBsSixQyHZ8X2FKqzfACccdM</vt:lpwstr>
  </property>
  <property fmtid="{D5CDD505-2E9C-101B-9397-08002B2CF9AE}" pid="57" name="x1ye=36">
    <vt:lpwstr>w0WoZqfGp0asuDU1o8kuaxr+aUa5q8GKZQZyK6Hx/HRSxBxvX3TFw+sOGf7EU5hd+H9Sk7kdq659qsvJAz47YX4YJ1WEFU/dvFwkhYUQYBQvC49inbo624CRRt3uTk2wiqOkNHvr4P6HxJKJs5JGcUaF8ox11wijsnJd2xKKZ8nKa+pKlPCYDzs3tmYw7uuPQAlIM07gL9H08s+XwRcbVV3Yinq3x99FYiM4uxJNvVGJEhI9mKOI1gscjAvmFbq</vt:lpwstr>
  </property>
  <property fmtid="{D5CDD505-2E9C-101B-9397-08002B2CF9AE}" pid="58" name="x1ye=37">
    <vt:lpwstr>8wvSAKFxmGsAg9ZBufVgofopQvpiDtGCdTSja/SJvLCT28mPgz5YodTFnn7u0xPVB8OAKfQT0CW3k1E+0ghKjH+sss6fWgNwSC4ZzygN6cl+3aKXkW9MvLGxBMVl63SvRvAs04POVPvQN1v7Up6Vz7YF2jHmJodThWBuybWxoucPqeMk2ZA2estfveLGuct/z99pc2llkhWiGr+X47ODMoUQFsj3nDCSH+NH8uZX3wlLqSuPCfrvBVzqpQvUezH</vt:lpwstr>
  </property>
  <property fmtid="{D5CDD505-2E9C-101B-9397-08002B2CF9AE}" pid="59" name="x1ye=38">
    <vt:lpwstr>9Gs0wLEkR+AO90/h7JPGR+yPyFY2COJHO8CxKJqmc35YEt4ggdQwdsE9H26Hk2C3Nr9hvUfz46+AWqK6NzKt9JkkXdmaTyyV6MjcpKzHUGm1MqDcJ+P7YyaSQxT5dhw78oLVsEKFpQt0xC1HYtDyEr5L/KWSqlzvo5v+23KgUJalwXL+g+YG6ijyBDvzd+XuZltMnX7OI1J/6cCKP+ZJMP5prcU6y3MAvqr8OlwfSR5RdoH7SF7bqPQU8ki0Zse</vt:lpwstr>
  </property>
  <property fmtid="{D5CDD505-2E9C-101B-9397-08002B2CF9AE}" pid="60" name="x1ye=39">
    <vt:lpwstr>5fDcIeJ4+bivw77yJqGm4hCLm4ZxRAp571dXz+X2QgZegJz35RxqU118gJpwjDgslHRDNbt/whXR4FFVT4dha5sg5+0Vb9HPXvnulN9JK96SrQEXAuRVLeIm+XD6WgROBwJqwMb+OakOjH/r1DIjJaQ/aeOYzMIz2EixdZHMkOCwCczpvOK1MsWKoyTUifjwvL3miRSHCRDFPVf8Kfqns1vUY7POR7aCEiT/t7TFVwFkPDMoZG5tu/wicVQHEwr</vt:lpwstr>
  </property>
  <property fmtid="{D5CDD505-2E9C-101B-9397-08002B2CF9AE}" pid="61" name="x1ye=4">
    <vt:lpwstr>ndGCvZ0onOvCM0bzLWGuhmAdkto2EXFhAh4mo8+SRcago8sBcZBLuUYtDr5gjuwPkxLyX80ohzni4PVDct0WBAIxuwp82YHzAcCTFmo3zr/9b4wG6c8ExQRrCOB0FhX+dTJVwEUKevdAMdRw09ilRzayV9iZd9NYPVPPHtTJwgmk5MVjhb56R6bDx3QlgHRMSYbhyLJcHz0JgLYuAhly4d/W7BKF9A9281EVBtSfElIWl6umt6CULgPaK9xQiNe</vt:lpwstr>
  </property>
  <property fmtid="{D5CDD505-2E9C-101B-9397-08002B2CF9AE}" pid="62" name="x1ye=40">
    <vt:lpwstr>1yw9h7IcyZAjvQjCSRyDbacR6a/zmoUyVR/d/2hXHLHG0Le15VUxknIYTRH+UGxlANWnazZpA1AeNieBvwYlHYDoYlWmJQe5mnowDg9tbZdoV2RQQ2QEXDpIeyI/w0ASX1UaDhsZye/3Tp/22oP1rjuOGakjfUCWRu6MOH/HkORjX7ZcBZE4CVfKHhsF79N0f4pGgZGo94U5AmK5MfNQuu4vbhgvBiTvHGM9jwKQxpf5r8imTx+gUSIndDX7z6a</vt:lpwstr>
  </property>
  <property fmtid="{D5CDD505-2E9C-101B-9397-08002B2CF9AE}" pid="63" name="x1ye=41">
    <vt:lpwstr>bLVwyEuldp/B1TbxevT5Ts6sOdR1wIhZdump04r1ZWSJF9VZkHdqLAM/RVV4We87Y0KyS+xn2W7KUrxyh1SBuKQF+wWUGO/IrAzPse+0X5AJ5LCoTrZe9W3fCSJjPQl9eO+ABQIy4SNTtWI4HSuU6KMpvUtz6VLRFm8Epvq5fPRG4Qyz8g8TGN4YkjUuYy4/ZVjwGigz87YQvaWa8Do79JE7lVzuWrXvm5AReSkde9bHRXypTTyCeATtlu2z0lA</vt:lpwstr>
  </property>
  <property fmtid="{D5CDD505-2E9C-101B-9397-08002B2CF9AE}" pid="64" name="x1ye=42">
    <vt:lpwstr>2AMoLdQIJrcqKaa2m/zq3YX6bg8P7gvbCcfoT1tZHTP5NO+/CkSlc+LIIKyyb/uJaTXXY39z8tdQZIUBFzhLlv3lzubMmfGkgeQIfWC8IaHg5BEyRMdQD60SrT7H8tNuP174+paGNaKX74I9dySkQ2Zh3qLx9vdfUHQZIkwJ811HnH1sJP7A98rPAmxkrBRBQU+JsG3dbOVd8peu9UmSz2T+bnJ/Hji+vCbYmvyovkHcH70hwXmk5SHBsgBVcYQ</vt:lpwstr>
  </property>
  <property fmtid="{D5CDD505-2E9C-101B-9397-08002B2CF9AE}" pid="65" name="x1ye=43">
    <vt:lpwstr>uy3ujPEQifmOugfJ5W5SPdp0yRlEfLBsWegDgUZhCdOVrzRld8mxYrfgBcQzLvzqx+C8Tw68gk/WJEYOzMxFasx9/ag7B3ZT9p4DDDUp7dKpRWA1ZbLzLDrc1/L4NAP2VktfwNvE/DUj0LkmaAZYvcGvLFilSnvO8oFZl3uyQqBxIRaxkkjsF01IvwVlsG7WrNG+sPjiZtrempI9vG5tSXkZASZaAHKQn/EfS54J4nslINVcRcIcyJoUwhtlQG6</vt:lpwstr>
  </property>
  <property fmtid="{D5CDD505-2E9C-101B-9397-08002B2CF9AE}" pid="66" name="x1ye=44">
    <vt:lpwstr>rGdIu6bmNXfwYwCeWsdnWgYeVEpxbU0X7GOKFhmGXexXa54l6Qadq6ka5fIakVMhnqfLEibz9GZUUahqGubtPUfIYRpz2olR0wo8ha5u9t9EHLP3x3gHw4lZYqZrQMTHuM9LUw+l93VBjEqYpMeuEA4QCP183ztS8NVW35UUvXF+KmZrqdsY0sx2xYxUtVaofwk7//0tVdewre6zjCzuLZpg69A4KALFOxVX5PEgjpW+099XN6SAo4yQoHOigC9</vt:lpwstr>
  </property>
  <property fmtid="{D5CDD505-2E9C-101B-9397-08002B2CF9AE}" pid="67" name="x1ye=45">
    <vt:lpwstr>YhFPaDPLeqPCMBbsrvzL1LSgtRihdPnsGFMD/L/Brr6b2XWfKoWcNN4KkG1e2VZkjEcw8hi3zWH66AfcIOqkAcfUBEtC9Y/PQQyEhBG/SXikNxCTQ76YrIqsIgHF+Wl+scwENrt+/vPrkiBbtpQ7EN1H1v4leGhfDO7ieYoUefG7X0mdZAEbfkT+BkppSN+TO16Hre8eoJEhWBGA6kqNG8cVEj93Ps7RO6VsBpCmZF4o/WYUVoguD6SKAcdGGKx</vt:lpwstr>
  </property>
  <property fmtid="{D5CDD505-2E9C-101B-9397-08002B2CF9AE}" pid="68" name="x1ye=46">
    <vt:lpwstr>/pm+uFLYYq53fzBRzh3Lbh234ppZ/ZXYvArZoNMDZjs/M66VenpzA+pCKhiOXCWOdzAn9OfxRAO10z0bo2Iz/caQezECko+Chkb3YjbLtBwtfMohgzNzGu2ebCqJhjWJSKu7hKfwAzpJElWrMqJoVq0/kdqCDs9fVcj3HPtwB1ZYZxR+BZcChtQ9q5UidWrQNFqNhu7cKpfJYxyySL+ZWlVCWvD1lJRi34x+aMxDSVP+ir4KyLGjrnz7Cu+W6AC</vt:lpwstr>
  </property>
  <property fmtid="{D5CDD505-2E9C-101B-9397-08002B2CF9AE}" pid="69" name="x1ye=47">
    <vt:lpwstr>S1DPK/MujmsHD7L0goUZ4YD7PJb5dafLcv0H0Pvyrqij1qtnZ310gb/rKjT4JqgNOr365lsZXvj7NLDAWsVf3UXyYS4OyZAh+Q2WitbyJ39JZjFoCtIhiQRbhbUUZ/CGDKyR64uUuIgB2nKCuU5EvLmOmzFmLFU1ErPWgl06+rI/H10fZipJQSOqMAmR5EAu4doR4UJS+8Elw3lHf2VVZcPhUD3T4BLwGwKPtW4kt1ov8ZLVDvdyvjax4W5ckEE</vt:lpwstr>
  </property>
  <property fmtid="{D5CDD505-2E9C-101B-9397-08002B2CF9AE}" pid="70" name="x1ye=48">
    <vt:lpwstr>GRx5yxxLzL+q08bPNsGPk12QXNwR46AMyVkZ9ZZOL2dqKnykJ55Ug4TMFzpCd9Eqdm/hDk0llWh98mjn773mF4nbEshX56u2u//MCZxf/6d4iMAfq8P29yQkTXJ8RseAPC+rZPU0FpXs0iQBUTR3D+CXg2iADmTTL8/6E2v9zerVA83R3azxOsF8FDYDkBw9pXcXcQU3HoNuYyzzlYqUtRlhuVr2+bTxF91EoARgy7y+Iq/i4hCnBixUerczeJS</vt:lpwstr>
  </property>
  <property fmtid="{D5CDD505-2E9C-101B-9397-08002B2CF9AE}" pid="71" name="x1ye=49">
    <vt:lpwstr>jtV1hzi/VgR+a5b6qV5Iz0S3N9zzVn4X9jMulbKTn392jzGOp88EdBL9EVVlHlPUKlYHoD9ynujybQ2pBlTwxxHTV4xQw/H24HbJpf+9f23q+DjDClByUKRHIsczyUlRJBeAHl512gaxqW/4yZ+Qw5LSQ5D5SQOq+Xp7p1vag7k87cyCAXhtgT2qmuP3ggwwzCdMi8u7bx2iNlfJE/r6CFVUsgq7uGl0NQzOvYx/QSqJj+SOdCTSQJdGnmH68wP</vt:lpwstr>
  </property>
  <property fmtid="{D5CDD505-2E9C-101B-9397-08002B2CF9AE}" pid="72" name="x1ye=5">
    <vt:lpwstr>cklCwSbjt3yAduJo7/ourzRAAhaEiocVf+DL+1kwACG2pAucWaSnSpD3RItaiI+Yt2cjJHBjwIe1myicCybLE59PTilqFIPvAlsqhEuU8+5LX1hELsWJRxDPnNRkaB1yhKQyEuUJn1KLDYBL8saCrZTjP52ZM8TIuC0GGaDkmaM7NU5C57Krb3W4NX0EuZiOpHQcx5T8pvm+BSkidVZ3wi06MjrCiJ6Fc5EAhr/xK9WeQXNmWqR7A7fc0VaI+2b</vt:lpwstr>
  </property>
  <property fmtid="{D5CDD505-2E9C-101B-9397-08002B2CF9AE}" pid="73" name="x1ye=50">
    <vt:lpwstr>PHzaFs7bQ1LrrmsHNsivd5qtL/RtvzmgnXvMJaVzNcOml3hdunUAnSAJ2lxVyueIWtkEnSitT03GqMdqK1zoge72Us5I0yPNf06NOjlksPa1xpj9W4UD7gR5BB/ZTkrNIFuzCBIgnJlF7e6HpuFBUQDTq8YNINdcjq3oSgmw374WXp4aDVTB8WCLGLZnE8gNlfjCPnEPTEJf7FZGelQ6Tvivv7kxTwwsE8dvTibxh8MFRnvqw1CSMXanKZw+ZmE</vt:lpwstr>
  </property>
  <property fmtid="{D5CDD505-2E9C-101B-9397-08002B2CF9AE}" pid="74" name="x1ye=51">
    <vt:lpwstr>ScKGUyaHNDneSP5O3varbysCYxgCwWatYT5p0LX1uKrdwLIy4KQidRA88851qlVRgPM5b+NgxVUIOc8a3LQivOMrrAniuegqKcOWpTSEnkal3EKXhsUckSqXjTlk/mx6hbentqhWMN4EF/0ct16Fn6YTUO/AhU8fuKx/iDcg2+U1O0K8/7r4aXPkz21h6PaLx7f+D9xrBZ88XfSmlc48YhziqzsB2DWPLR9A7X8sfUncLDk+xmWL6Oc+Pbej1cY</vt:lpwstr>
  </property>
  <property fmtid="{D5CDD505-2E9C-101B-9397-08002B2CF9AE}" pid="75" name="x1ye=52">
    <vt:lpwstr>yRDNq/RRpNAT4fc59p/dZx4yRbFikjFekutdpTGFqgPhymW9A3pOO5PyNWjFTLsFhJcskm5f4pkZUke8qPNaG7vAcVGIQMIEyvnNYNxZFvEt6sDxVwF9Ce/VrgZLAH0TBl8FPkgSkwAK5KEpSv0GQq21w8cWs6fxKDYMq7INrFvC0E/ckzk56eG2n0ORC8kzR74Ygezexdq5ELateEOrFxzAdORi9OTDeGEb7krzzxIKf64nVqlUnwtIweyPTJs</vt:lpwstr>
  </property>
  <property fmtid="{D5CDD505-2E9C-101B-9397-08002B2CF9AE}" pid="76" name="x1ye=53">
    <vt:lpwstr>5goS35yYoAA0IbZMLpL9759qkSlc3hSPV+7gN6U3UyjCNTlbEfWaFn1zgsTra4DGEgbQcFUyqZOolu2O6LZ59QdUWa/D5KgEefJULDw2grO7GeNeEPyC68kC6+hCY9bWUN2RDtIuCAvuh8wx1usBDhfkvRV2zOX/TVg0S8gdDvF0I3x5Vf2AC5KFyEuq5h4QS19hOMWyncorhe3JWjLfVuhj0F4dTwaiOxbC0x6wgwU4Vv6amectQJkpzQ1RPaS</vt:lpwstr>
  </property>
  <property fmtid="{D5CDD505-2E9C-101B-9397-08002B2CF9AE}" pid="77" name="x1ye=54">
    <vt:lpwstr>WKrs6DL16cX7pMzrXLY9GZVez62PGVjVUnvShwbf3//maWWnnXOwtS8gYRzlpKcP0+YWBKjsdFf0+stdJqYst0/j1/ZJ11WLfmsh3f3ace26wpnaN5KId3J5yXxNZENRliezFxeWFjaNi+EfwKwJigWbeHy58UXubGFPN8++ih2vdmCK/FD+Zhhybh3SK9234B+xSktss3jC2dOmLz134AUS2vzaDndbuQLajteHhtf7izglYS4iQNjKI1TIATL</vt:lpwstr>
  </property>
  <property fmtid="{D5CDD505-2E9C-101B-9397-08002B2CF9AE}" pid="78" name="x1ye=55">
    <vt:lpwstr>BYi91sLDO9dwlBWP4QfKKa7EpDF5sW7n50TnlS0rOlCzo9DbY9C0BOO82elK7VyVUsn5wSKH04H9ajFWTxMVNRWx9aUv1FV1OUm+i9p/jZwEUgIdQjCZcIRI4mrFBzmOZWzGkAzXKtSRmhiIVT7TzuoB1TYEf8Y+bVEO/4NHTT1Oa/g2if/cROUP+/cnIDkZyVK01jfluSR+gjo+db4KXG43UcTRrjcALflYjrZ66pDiOIGaJuwLNBIhtR7h+q9</vt:lpwstr>
  </property>
  <property fmtid="{D5CDD505-2E9C-101B-9397-08002B2CF9AE}" pid="79" name="x1ye=56">
    <vt:lpwstr>73+bektXDgaS68JHIvYqelI+ZrGuqgAfhixA5UqWRSg4v3TCJ555nk8m3p4KYKmQxYN1j8po7SnIwhJgnQcTVnpFdIhs12irgbJ8f5jg1eNjRBa0qosC11tVd7wW4mmEij0gvc5oCOWfQZ+r8D6/JoP/9DqbtkfcZHYBroiBjzFMxUY6CLZLOVG4hUi8ZXf/mUkxOrq4Cg1JaDHR9cce1U0N22dv+EPZf90apSz7GcS8Cw1jGjo8phoPmrJfdbz</vt:lpwstr>
  </property>
  <property fmtid="{D5CDD505-2E9C-101B-9397-08002B2CF9AE}" pid="80" name="x1ye=57">
    <vt:lpwstr>MIwZ5jfZRzyMXupUZxwKTcJOpb7vxi8kbjO3c4DALppQFzctC+OslTWwo5UQxhKC56qsGrRUlJULhwyCNqzoG2Owl4yMQS3nwc8GFgfMcZG1zLed5qwg5szZse4IVl9kiH17c+q+AGlJSmQ0cZeMoa/UlaPYELtwiybTeYUM5pvWEfm+llENz10uaqGeGiy6t4b8fy8oM/GXc1WxgO+k5GrJEl0yGvJUNForqcz84ZCw8p9dBrjCBQqFES0LdDG</vt:lpwstr>
  </property>
  <property fmtid="{D5CDD505-2E9C-101B-9397-08002B2CF9AE}" pid="81" name="x1ye=58">
    <vt:lpwstr>xdFhZ1ej0/Xbg2sEy6HZkw0VymskamGX+v8wSnI2jJwrOolJkOuEo6Ln0eFP+42NftiW2aGcW7FnfAO0cRM7Gr7mzcP9+y1D/O0Lf6fF2l+d6GQ7Hf4fpzzeBjprttN9vN0UJOL1Irntrb8JrIwWJaiFrKLo2nvJb8wCGSt5QU1wCSXDK4VPh7AG36xjKn1N0VM9z4/w+NdIrD3pmkFl/UGF8fr67///wqWHPZcxzVQ7k5sDducxfmQaAp6kq4J</vt:lpwstr>
  </property>
  <property fmtid="{D5CDD505-2E9C-101B-9397-08002B2CF9AE}" pid="82" name="x1ye=59">
    <vt:lpwstr>ZaUQopyTz9M3vV9rAqqgbtzJCXh77aihda5iIgl6gou+xLCP5AB8+NE7q4vHCrXxr7vuIjSA7/+bErQ3dIXC0t8dRKLSiu00h6uG0A70wTj4TwYOAoto7zi9g09asqBNg0Lfveq1KI76hfggKMOZxxw96rDRWBBTiqU89THyVi0q5DRu4PrAjlsxcpvDUH2cP6KWWordlFAyRd/T4+wMSU0eDCMA1ZZ94+3iN9qPEreHA7OUoR+ZEMs/OGGb14X</vt:lpwstr>
  </property>
  <property fmtid="{D5CDD505-2E9C-101B-9397-08002B2CF9AE}" pid="83" name="x1ye=6">
    <vt:lpwstr>k/57kKRKa0J7Jm7MU4DHn6spyWkMZGVJLvgqjoiFgY1brwrEr3c+sBN0wCMaB0p89UepelB1m1fnYKEQYRd1FDhj4IPeIJtYRjkN9StDQn1ZuFYH/kDYlaDh4KWiwU5geOUSpE9vdEhAOfPN9twxQwycbkEhT2VUOWRjX0nNrAmZsE7dKgiSgM0BMntJrF14I1mZW35KndKGz1mnH4MKw/Vpapz/e3dV0hkgpy2qeZRnZszYkm6UmvMagkal7+W</vt:lpwstr>
  </property>
  <property fmtid="{D5CDD505-2E9C-101B-9397-08002B2CF9AE}" pid="84" name="x1ye=60">
    <vt:lpwstr>L1U8C26xfNTF70Fz4oTo7WRoivWjzniTF39yEaQ6LURSpfKxYou5c5DSbntF32OVNV4BcZDmEJlgbw7dwPS93700o6xRlA4iA9DSn4bRt18qg2uEsgHk0bwMxpz0IHlrEwjz3vv/X+k5FDdY0jZPsBAA5jK8BFUJ5vdIYQWGpKYowR4+5u3bmgzDuc+niqIxRsHst+oW0Tn0lGJO0nIQ51+hj397fLjT+IcWGhmtSgjidgKEo7bOeCESIfmkDIx</vt:lpwstr>
  </property>
  <property fmtid="{D5CDD505-2E9C-101B-9397-08002B2CF9AE}" pid="85" name="x1ye=61">
    <vt:lpwstr>5S9zN0bQq/fBC05dcCDThD5d3ZLikxF20FeetE09mCvXB08pBX1CF6Cw0GQL9UiQQMQ6GdyJ/5ocfwr+VQGwufcvSViRjM+qGfVTz3Pu9Ku5lGbJtM752Lahw2SgaI3zY4sY91+jCz0o6+I4A64Vw+BuqVlS6FOEGn2+ZAI8HbyLhqG+bIEAPBaRESeZ1/x1t/IcqxSIz4paCNcOUIleTwSy74l1R/RVXSGt9hKGwegUyY9ejqud0gj5ZGyUR0t</vt:lpwstr>
  </property>
  <property fmtid="{D5CDD505-2E9C-101B-9397-08002B2CF9AE}" pid="86" name="x1ye=62">
    <vt:lpwstr>Iq1tKOCPkrv272jgPvhg92trYk3eEnarhhmophCR6hyWP9x7sIAG3V0eC37JFmcdQZWzgT416ZrU65qKrhegu8ME1G6S8d0iqr5U2ti0uYKA4ccNJa08JMO6rq4qpUhTe+um5WM4r0SYl6yc1rNuQ6fjT70USjCle/YeITScDwgrR/1Mi4wnH8NfekZahTvVSDr5Jfu4ca/P2RHz91iKU+Cz/pAjMzW4IeeEX0NMROf2MJW6IfkOZfLF98X39dF</vt:lpwstr>
  </property>
  <property fmtid="{D5CDD505-2E9C-101B-9397-08002B2CF9AE}" pid="87" name="x1ye=63">
    <vt:lpwstr>bRFGH9Menvtx2Ymz1+LKWjAa53hjYnKsuB4O/CHZaaulFeqbLFIUqcJgYzjrSNGS6XGtXlTpwUVEVN329ko8kwPzylC0NBLcuFb8kNMY6v5s3W4ggfsOK6XP4qn8lNRV4eQY0+Fnta3iYGl+KnXtegNa3aV7eYyL3zZjdL7slxL9caCB/g6ki/sfRREX55bWyz74YgXSQLhR0GM+W4E4NoODaODlX+Qy7Ev2GQ1sYSS7z9Hp3YLBZ49wM1vzDcV</vt:lpwstr>
  </property>
  <property fmtid="{D5CDD505-2E9C-101B-9397-08002B2CF9AE}" pid="88" name="x1ye=64">
    <vt:lpwstr>p33ODPrnSMhv+43F1h+0hdWkbz6KM83pym8x1toMzmG8It1VHH1mhN7XzlbidDFZBWoAZgiA+Of8+Pv8S/HLk1vq1PZ46D4S4U6MjEKbEPd2xpqeWLh2endbU+dzFtKF5lxyr5aPqqeGATz3w/A7EF65qvkAEWhsADvlwuKcc5kyGosnMxTK4Mkc8grCMTySR5LEbYiwNVzV3fmx+CK+q4000PYCZZBtg19URO9aesI+1Anj7deRmG3VVO/Wr3Z</vt:lpwstr>
  </property>
  <property fmtid="{D5CDD505-2E9C-101B-9397-08002B2CF9AE}" pid="89" name="x1ye=65">
    <vt:lpwstr>JRf+O98/TpllS4lGAWTLvFeQ4J2XVZc2oLUYS6zqwVrFDIOcPEvl7WiScIMbT1hXTbiBgY4NNj1YPGzlEhoOF1acpdCfZJiX46VuKsIUniFFaKYKlAp8N7PQUVLPE++aH6c+jFIsN8PbSBBzp7o0csHE6eUEYFMZ4qFWsJoCQLp/SHn7hpOYxDiSgidwj57PQ0Sg7WVYcDkZDVqSje2oIMsbLifHmju3LCl4TYcRzfqjA9YGjp3NNF8pusMKmMJ</vt:lpwstr>
  </property>
  <property fmtid="{D5CDD505-2E9C-101B-9397-08002B2CF9AE}" pid="90" name="x1ye=66">
    <vt:lpwstr>29ZX+W56TbDo5WTDgjr004tcFofcarxE00nzUYQVcbHrVq/pztZSU+EedCwMM3137ghdvBEqv+FzhbSs+b22I1HpbNVlRuQqW+5/ydTw9SIaLJbkplGCoqwXQ6qHqzQzrkHuPUJHkkf1dxHYZdoyQewH4azbOf2VURXyi5quhXOwklAKvYoEHUhT/b577b2Fjg+VfBWWw5CARR9INY4LbEPVjQHe6u4euH2WdOaLrq1b0T6AKDnXkrp7QGtQVqk</vt:lpwstr>
  </property>
  <property fmtid="{D5CDD505-2E9C-101B-9397-08002B2CF9AE}" pid="91" name="x1ye=67">
    <vt:lpwstr>bQBDzlSAqxBfbKn7rbu6amHJtWH6mu0p3DDigfkwwDlduhn+6FytAt6JHGIAc+7ifZ3DULksr7DodDE2RniMJzaCdLaKYbp5ZRbIzBk2fdYSU6Beq79zK7lhIspKQ+LnJ0HGvHEmFtPM7631p/DT6rPGybVjJjzxkZNGczodBRng+gbJ90mVT3y/spnfGbTW5rf3f7hERE5N3Nyax6d4GgIEInPMGpNpx5sCgFngUVONKxGdAM/yNO2ziu5oSV7</vt:lpwstr>
  </property>
  <property fmtid="{D5CDD505-2E9C-101B-9397-08002B2CF9AE}" pid="92" name="x1ye=68">
    <vt:lpwstr>hoZPkLSEAbv83QzddWVSsvxAqT+tOGu9LGvvE1+LHfXLdrXfKPCcnJvQ2Tc9/HX2Bf0GK2BeWNvyk9gZeIsb4h6jg8DI8qddOsUtMRQNCT9I95nygr2+5k8UXs6owXyt7pEA56f/pXA+nRnp52kXGQffHXioOL0vScjSCX/S/Vmo4wNLQrTrPNeZXeo+kBEkSmHZ3+yD0pey3OZ5IGy13QaS/77EI7Go90mXmmzsKNN1qyNIvILe6gpHWYGxYSp</vt:lpwstr>
  </property>
  <property fmtid="{D5CDD505-2E9C-101B-9397-08002B2CF9AE}" pid="93" name="x1ye=69">
    <vt:lpwstr>+IEYAp8aH1i8oDFtrtfVSUsEXt0k8qx1S8HF/JSaEodbSvKjiCLErp6R+8qr8TYRuLGyW07JpNKcwSJPGb3aw2KgnoQWD0qxsWx/Ntm3Jeq0COWLmC0eTwr3eElxd5QIu/SKi+h3EICTo6NSfec0bWlMBSdGMJkI51Zd99iwg1I+loeYhnzAm18mWh0onP59bbi4226CYzuAPrEuQc2oB6ZX3/Nuaq61dpdvcW+by6IowseFKdpZ/b2cPSlqAHc</vt:lpwstr>
  </property>
  <property fmtid="{D5CDD505-2E9C-101B-9397-08002B2CF9AE}" pid="94" name="x1ye=7">
    <vt:lpwstr>k1HfbSTARJ2jVnhjUXCjUjc3HXB5OivQXYFhEG66BlJVXqRN+Fuiv1C8H9dU9m7TLRMTPn6irJce6eszWm5X/DK70lMdfFvbScUDCsxBZmauDN1n8Q9Z82YNz3mlYCkk4Mgq+O0FRPLqJM6Wm8AdzTSAbD//iJgosh5RLuKrL4EpxkNpKwyUtWRq2t+hSPMymq1/lYiDJGLn84AKlr6t9cc+/xSgw9P3SUt400FzND/DK+Qy7ZBFkVWDKpPLLaY</vt:lpwstr>
  </property>
  <property fmtid="{D5CDD505-2E9C-101B-9397-08002B2CF9AE}" pid="95" name="x1ye=70">
    <vt:lpwstr>FHuXeOQB/Jim6Wf8hA29/7qDZdORsqvw8+zxvONU8lMcz7hUwqkAxzsXgNL0m+563pUZoI0+nzuMqTkpFkkTT9wHDMM13woDc75hq9GvNpQU1NflUfi67gi1Zv8tfLECvZ8yNGoQJTZpNegsyMj7XNrBFJDru65G3qjRvIVyPwb5u0lH7Ssws2NkLGYliBZt9tQpNadof3DDyPxu+JUaaUCz1SIlGBB/kNLXRx6hCMvjaz917OYmRaz9WF2I8Qf</vt:lpwstr>
  </property>
  <property fmtid="{D5CDD505-2E9C-101B-9397-08002B2CF9AE}" pid="96" name="x1ye=71">
    <vt:lpwstr>1SrriDDRdi0lipcpK/5jVSXDxsApWq31+K3HaZmg5EP+BoQvKimBVXmwj9mQW8XYVoNLl4rSe9EOxECoafMpJadEMSMRlMTIH+OZ9PzQdZtdfvVafzD3qVTSBSHrnEXPW/wVoJzKZN7c48THPHrnIwDOfM+FsGaQmZEP8uqQnNfIfATK6j/UnJSOFX5YiBd4ntw4/qQIuLCGNBUvGbYdIsGB4cmXPwqUR4SfGgA4FBzf35cy0a/r/1g67Mmsryv</vt:lpwstr>
  </property>
  <property fmtid="{D5CDD505-2E9C-101B-9397-08002B2CF9AE}" pid="97" name="x1ye=72">
    <vt:lpwstr>GTSEH3cWpkjgp1kXWT5fPBEJBfcbHR/b7wGdFnI1OyLvIFbGQI1GvCXqXL8ipgyn2B5gL6Ig/YtkSoLfjzyFqmfSULGC9UsDi/LvKTeVTb1mSGQ044B8GmP46FwQJsk81+bZ7KcJzZY563DuX73BNRd6F2ji+y6axtgNpThDERhiAz1afA3JcRlReyp3tCJr6uN4dKA2z33geW38bq5y1C9d5Dd6xouBKRMULM/o8j5PMffs1au4+nn/e4Ak1sN</vt:lpwstr>
  </property>
  <property fmtid="{D5CDD505-2E9C-101B-9397-08002B2CF9AE}" pid="98" name="x1ye=73">
    <vt:lpwstr>DnzLsbbDmMdtwXbuhT9UpWD6H4K+9CedXxBueSsk0O6dQVkfzvLx9+E1zRyI6K8DX1YBFVeQgWLR/DSBFMicsrF0T2AJtV6SEVLk0JZjDMeaccdih1jGKernlOpoCT5A8Vec4WTFOjBqOm+8nUG7VhIGvFLZvjG1pljvrqfYZnhz1eYYMBfbRV2TJRhgoYL0CLVZGndwEqN932i/eQKfvFMfQPabwqsctOvmsmVYAGaJdlRHq+Sm9d7AMLzKtgr</vt:lpwstr>
  </property>
  <property fmtid="{D5CDD505-2E9C-101B-9397-08002B2CF9AE}" pid="99" name="x1ye=74">
    <vt:lpwstr>jIYfYoZraGBOp0P/FL5s6M4yMzfNTHwzmp07k8lXHxxisWlzvUQxVBIqfvPkm4ODNM1+7ZFlToHHCQa9mCOr9sz45BkBoBswRaFf57U1IN79f9POI6gGrjfEKPP933NBCB98E4NwqRN/FrrcxE8hhEM9FyVBhrGkoWgg/PWaa373A1Wq0NTiJRX2PmmQXg1fuvxXvfFcXZrO0WOvyFP+FFiOhoh87AjkumUORTyap7ORVU7zeHUe2+x9pFEF4Cw</vt:lpwstr>
  </property>
  <property fmtid="{D5CDD505-2E9C-101B-9397-08002B2CF9AE}" pid="100" name="x1ye=75">
    <vt:lpwstr>PAPAkE+z9WHG5Hc4Go/gDbT/sm8eKCTZjGGAumdODJhDvyaQ4Kt0HYO0q4rE1qllarCsR1J0kjFjX8YSkuqqBP6KV/M7H6k4e5/lnPk63YX1aLmme7KvkV6WRTeSewu654sorexO0QjEHeY9mdhvd00+eHWcih3EPlOqMhBWKxjKPfE1O8NfllHg2y3FRCxNQjCSQcX29rG4e/hWJDeIRiqFcofLJayAMRJnNRcctnzbIgkGtDptDWVVwrNUIki</vt:lpwstr>
  </property>
  <property fmtid="{D5CDD505-2E9C-101B-9397-08002B2CF9AE}" pid="101" name="x1ye=76">
    <vt:lpwstr>CuuXWESrfe2T+EaY5zbeqBCyY5Hw0rPGrfr1LIWSgvJwMYL6ktgOAA8tkOzpBficggEg+WsGlPrIbe8vnXviKCGceTnHDpcLCC35KGueXsx0JB4mR9iOe+I2lNgO6LwjtXVAjIb08ZE8yfn/8BNGZVdkfUM15yvnx8bQYepsESzfhKqGg9uDuCx39skIi/GOrkgYlFyO//c9x4nWMZs4SL6qre7owdP21PBQrVXU1BflE91JqHE8DGRW7iXMPkO</vt:lpwstr>
  </property>
  <property fmtid="{D5CDD505-2E9C-101B-9397-08002B2CF9AE}" pid="102" name="x1ye=77">
    <vt:lpwstr>/5YChqDQL2ygbBbeJjqP1o0EKczEimC78TWGISTAyKtE16Q5wCwWTNuVrBawLwKxvJxOxFDEfjcshixaBjKXsA3kXUpSjb3JZ5z7wf/tXPIvzeixD/rSTcrPX+DIvOPAFub22T8s/wbL/ts5kTioIlgLeMXIQfKTrYQKFO6sJ1acC7UJuZWZZrNLrtdo8CSlP+XErZ/krd3+6XCs/z2LWWoi59oh4VyvXLDeH/0IL0KWDg+bSTwpRVTUvJUdm9Z</vt:lpwstr>
  </property>
  <property fmtid="{D5CDD505-2E9C-101B-9397-08002B2CF9AE}" pid="103" name="x1ye=78">
    <vt:lpwstr>KnSF7Svts66JBjonGOioT7EwZ5CNsQvz750QrYz+qTFm0BNeaAMlzdF9hir3GKj1SK9BfLgjFmHcCJcCImVg0oB2aPnp8EuFei+pLac6yJeF+Qz+oLtLsjrOoN/PlgJ3PwhDREi5nOOfPdMMYzeQ+nTO/ACfTencN49CFvYcKl1HGECr2/7oTAotvkrUTEalq18RQnKuH9H5tU9YJpITUOMDX469fYUYcAOy+9X9w4e9JzwwuAqbhFjY9uaOQbv</vt:lpwstr>
  </property>
  <property fmtid="{D5CDD505-2E9C-101B-9397-08002B2CF9AE}" pid="104" name="x1ye=79">
    <vt:lpwstr>Scb0IBk268oxUyM50OSbF4DiJyNIdwCdFGabhrho20Ch8kqEkrEY7Qb6FzwLqiK9lk8Q2D5O5q/agUwUJyKq3v3g+jJoq3hDFfWYXtqtvwAajF9rzy6SHHDPuwGtgxahA5NoOMa0FbdzB4ZqJsTolllPLqJ5IpnBH3KbwfTuO4e0HPF5dkrxyHjgd/NF7QZkH6CX9IAzgFPSvMUi+2tZz4jtSio8LTuNGgroKmkmCqHZKNufS13uVrcFbJCVD6+</vt:lpwstr>
  </property>
  <property fmtid="{D5CDD505-2E9C-101B-9397-08002B2CF9AE}" pid="105" name="x1ye=8">
    <vt:lpwstr>1zQh4nurF2JFp9Mpf5kQQBmDFqAgQPZjXnXSNXIRCcLSWv6iMXIApg1+dujgSsBJFGQ4vMDYg9QfOjkkWLNycIj8G5xMC+sbOvl/+W6RSbXVpPdXfVvZH3zWB/kghwwhDbbgz4v5Wt/k30raQxavNIyoRJvcH1n5JpGsrmfpgLofOscdoDEdo+Db0VbtLPsshybQlaJKxGIh59IJtM0kqU/uOXcxyX8k7JPHnHhTGj3z+FQkROq9/1vpffGmHxp</vt:lpwstr>
  </property>
  <property fmtid="{D5CDD505-2E9C-101B-9397-08002B2CF9AE}" pid="106" name="x1ye=80">
    <vt:lpwstr>MjBCJYmlqncQ+dW764b9OXL4czu434zDoP7LuGoK51UWvmXIfZH47PVqTnb/Q6KJSmIKsyRyKjOWtA6YtYvGtwEiPk+UiSJMP4NhmV2uj97FxZ55JNRMpWPuUYUmSr4dpkYOtLFslVIq8xbw57Oz3gtFFcZxVoHrwJTSheMTUX6xHLoPjnCqUo3GZyY2GTm+DrBEKCUJUn4o41vkX0WIwCx8STrQuxmnlqCo+wd1Bj2VwtIOYQPYIMp6/LjE67T</vt:lpwstr>
  </property>
  <property fmtid="{D5CDD505-2E9C-101B-9397-08002B2CF9AE}" pid="107" name="x1ye=81">
    <vt:lpwstr>lfUuotWN49p5m6IZDczvHxYi1cECTLin+4LtcnY7t23Dpt+W0hrMa+tkButO0+1jRt9ZCxusVj9NrlaYt2OvpMcvGVycu3NkGKWOwmDJmiWjZlOvv+pb4q8HU6j2Wa4LtrxFcPr4r6HHURHqK83Nd0MS2oEmwE6vmK3ZBeMzQBQE/wEp9UJHknac10s90syxCt60HnXUT5hUFOYf1E5girWy3DmO0fdySy5zX4hxAW2wV9plVIJxaH/SzDw3og5</vt:lpwstr>
  </property>
  <property fmtid="{D5CDD505-2E9C-101B-9397-08002B2CF9AE}" pid="108" name="x1ye=82">
    <vt:lpwstr>i1s3NfipSzvMMIht+vnZNlo7O4NPeItA8/zy9Gw+AH0Qr1rSubMDb4gyPLK/PEk4GP6zZgKDmAu+JhroIVvvTiynr8pZwePitsWergx0cBgebYUmYC8cp/LMmvsNLCCd5M0WfAthBQf5jfFmYmgwNyHenv+tmW2PKGxlav7kwPSPDVwvOCb4oYHldYnyiVHIohfQzx2pnV5yvuiKSfjLQhU9SuP+xZx8UQTYITgy+HvPzd/0J/9vayLPmOyq9UY</vt:lpwstr>
  </property>
  <property fmtid="{D5CDD505-2E9C-101B-9397-08002B2CF9AE}" pid="109" name="x1ye=83">
    <vt:lpwstr>yaLWW+1AZd8gPUHzgKvEFNghajtOpIz2+uUWdyfrnMRcG7lQDguozLDjymDelhpR0/mNfg+BgNCC8MdlWIlSLHe495yesnCZsq+eycc/ok4J8Sbd1fJdoa5bARiP7DltCq1GdKrAib4eEvPlKhea2+7hUKs60+ymD2wwMhzFu5oAOPKhNRrQQqjt/y+r4kRziw26huvlvc+8drd2UgXPNfJ+A2TqyWo8xdKN8M8Rx0Ehvuarg78nLuLFzPxdeUP</vt:lpwstr>
  </property>
  <property fmtid="{D5CDD505-2E9C-101B-9397-08002B2CF9AE}" pid="110" name="x1ye=84">
    <vt:lpwstr>Pos98MVNcxlgrcF9lviq6KxxsEHws1Hr775vQHbXRlaiIdV1iElSP2r4zPAvy64Y+EJ+hl1FLj2SeHJKPe3mJRUTGbLwLX23CWpun9VWKzuQFI7qLhLaSING1kI3OhGATwSDs8+cnWu2XYn0KkfbOvDTuhnVW0dotRghE9hPDmlXaFZ1VpvxzVBJMHrUyq9Dw1S5kuFgFRHr4tNgs7RmKVJWebNF0LYSSbOXfNXSM5Vh2hOWzhtz7w17o74kRe7</vt:lpwstr>
  </property>
  <property fmtid="{D5CDD505-2E9C-101B-9397-08002B2CF9AE}" pid="111" name="x1ye=85">
    <vt:lpwstr>tTAbLCSC9WJRR6Ufk/oKi5HnfJv1psf42vtwSXYwuHyKUx0vZUsDkVz5xxTmmYtMyPvLN3Q4rgW2okmyE/QjA/BAU9MaDv7JmPcjAb8Z+vW5kvemJTFcNV4rWWpfuGV4uX8nF4f36NiiHfVmwPQMTwlQNXHvfRsPcOzmu+7XW58s77sis0FYkoKEynxvyj0nVhV4YRqbYiHAhwIzdgAoKVryv0pf8GXhSxThhQD6a667c1t/z3MkQXlYa7iPt60</vt:lpwstr>
  </property>
  <property fmtid="{D5CDD505-2E9C-101B-9397-08002B2CF9AE}" pid="112" name="x1ye=86">
    <vt:lpwstr>utLgpDsX2TPb3rMsMK884mbff3asm2e+Y8tdrDW5KLXsGg668Y2wRWCw6rtlGNA7DT97HRX1dnswBda8CcV56Ncc3vQYczsP2OQFKIJ/+Il9SfSgF+urV28yFEWBi9CUsi7ogR1IndxN34VjzUgHJxdEojs67yTBqWmHsWGTBCXlnKj9/zRogPm59QozO/SYGbFjUO5qGslF/09YRc/4bVrd3sfFm3Ex5A6LGIyiCwfsF1PeIxdy4NaP7xUCETo</vt:lpwstr>
  </property>
  <property fmtid="{D5CDD505-2E9C-101B-9397-08002B2CF9AE}" pid="113" name="x1ye=87">
    <vt:lpwstr>0KJi5SACQeLmMEjMocDDxgW8OcTcVa3tkMYUcpVub7YyU9DslaVNVTxslZAFousk7iLYD+Og/S5U/0LhQAGY78uhZBHFhireK71hN5j7pdZ+iWQUPWSVxmScf/WDoABmJlZjUNo4XYH70iePQrbDuhd8wCbTQAPDDh6hUBSPND3AcZqytdKa0xNqGM+1yHAIz4prBF53hYbNX6yWjX45fTk++lxTDlcXRn+rp4HI6eKFNz2nCkAGPR5h9rLNKkH</vt:lpwstr>
  </property>
  <property fmtid="{D5CDD505-2E9C-101B-9397-08002B2CF9AE}" pid="114" name="x1ye=88">
    <vt:lpwstr>9HxG//8satNuGruQbOeUijb2WzTPC/TXMlr+4nGPa500yfYyfMotv1qiaE3bB/GfVXPWXbe4w7EZColn4PnhNi1+oS91Ixgy07O0esT0vb3Tb9QmrZMfAuCpM2IeYKjsEQmZ3oD4gNghI3I4uX2/I6Bu9sdjTk8YXawPwR55Y+4Lo+YXjmUZY+6YibOfF7+msJrlkPZfo6WWDfhqw+lF2mLBqazwCQEk4eGeDApk34/Lf6PUEih1Gvwu8hMYglO</vt:lpwstr>
  </property>
  <property fmtid="{D5CDD505-2E9C-101B-9397-08002B2CF9AE}" pid="115" name="x1ye=89">
    <vt:lpwstr>J+Xx8n+zy3B8GsohtqdH4fbZ/CLKlonKHOX9L2ocBZs3yyYi/yIYIbAB9jA3pjx9kYjYCdf6K1uURS3ZFeHQsbMJ5jMYjIGRuW6bpNL563GdUrsX+u5piNxS91G9v5+nnWHA4aHOOgT+aajc2uURD4pOWmadC//XqLD16oeV7M8ISR02nSwqn+GMrIP02EDCwkkgTjvDeKKm0XzSZLvm1vQJrTQP3Wmszmsl2fFfD2nnsYbl2x/2V8bZUj6mI2Z</vt:lpwstr>
  </property>
  <property fmtid="{D5CDD505-2E9C-101B-9397-08002B2CF9AE}" pid="116" name="x1ye=9">
    <vt:lpwstr>MnmHZC3lXMbUrqcNn4nYjlq69FRkbUOll7lUQwVZapwCHxYt8NQNvLGaTDGbGuM7EVsaAfz55X37k6od6x1ew8afavcChp4NUA0GdvOZiXU0BTWt99gOpVuSGDxBuMBiU86d0EEKpXKrdU6xbDzSDfDEEIfB2/XSHGpulh/OEs4lRQVGoU5QOY2bEh0YwF8Ufteto5bf+Ev4p+qP9WFMrD392oAdgUi1Dl8Gh6mVZUYrwamyg4ZmeoBh4ltTq3O</vt:lpwstr>
  </property>
  <property fmtid="{D5CDD505-2E9C-101B-9397-08002B2CF9AE}" pid="117" name="x1ye=90">
    <vt:lpwstr>ttl6b8BAasAnIr8NtM4t6a1y+p6dDgZNJOt7lzr5Wii0mYhEwpbJwOc+q0kF8t77eTPBlepYSG3AWpR/DJa4ASKVqKIQPnoM9k9Zrgs3kfoncjwMIVwtb3SZWt5/ppbS0XbVbnnhefCOYbH8ks7q+vFf6vEJF3PG8pSDf1y/WsAuDicNB4XTp+h5Yf/csAnJbugj462ES3LEHwSFgs19s75JnLNfeN6TndsAL9/7/hA0aM3WhSC5HUeBtwFqJ19</vt:lpwstr>
  </property>
  <property fmtid="{D5CDD505-2E9C-101B-9397-08002B2CF9AE}" pid="118" name="x1ye=91">
    <vt:lpwstr>EBReI5H/dCZeQDpXEfI1ktfTGVlyuNyUEUoeUwwuQx0+0pxh3QobOLIXhSLsTjdcdOvnI6baBVLGIU9bhA6KGHEy1f8yH6On4O44PQZLytKEpX1wK6XR4txBu7DahqCTP0HoWPEEC9yqlGNogt29gaeMtcLEr5h6SgckhxJaG/Kt2FtRKQ3Fmhiw7KSNXolfGBBVSPu1Mk4BamV/NyUHc1+lP5ZobS1eOmHHdUR6fJuQe+KY5QNlpTbvJe1a21/</vt:lpwstr>
  </property>
  <property fmtid="{D5CDD505-2E9C-101B-9397-08002B2CF9AE}" pid="119" name="x1ye=92">
    <vt:lpwstr>UXjYjLa2VifqBUEAPCxca/ynLDuj23P95Z5PdoWij4fIyHyldwDOxpxd1HgwY0wnjIGIENF/5YwN7sEpSCtehYQZ8xWvFVPUToJgz5yJuTt5GLPElOlbvfjYPMLrJPyNdhgwdegepfeu24vrOGkdZwz1DM8aQyz2PSZ3DnKvwdFp5r2P6doFxtZBf7neTwHJ1Y/eaFO16RNb0+/lSczVUi4YkSH7ncxwSCet/iYBb6NY+yLfTdFiIY3VuhlZqMr</vt:lpwstr>
  </property>
  <property fmtid="{D5CDD505-2E9C-101B-9397-08002B2CF9AE}" pid="120" name="x1ye=93">
    <vt:lpwstr>y0xXFSRLSx1Nmu9aKIZMs/FYXlIg0aS7nAVTPdyTmS5xcPicTcyA0kFqUP3RP0dYk5VzLMOGS2C89l+RmaT+TnfoAugeAt8xfkQUUYZTbjrdtruWfOKIanMmU79UlzEnbGzPARPKl8Xn5ALcnpUiBwzX6OcIf4T3040CfjlZ+7Fg7v1cF7kPf1N7FzrQ+pjvqxNMMtiXtItCKP1mpf488DVEDeL8RmhT+wPD7BM58IpNzUBmXr/mjhb68Kl7Kl+</vt:lpwstr>
  </property>
  <property fmtid="{D5CDD505-2E9C-101B-9397-08002B2CF9AE}" pid="121" name="x1ye=94">
    <vt:lpwstr>ActoEt5zjxkQWEvu+/VTnicZ1Pio0iVLEdPNXdze+gvbOV9pJoTWQ2RxBcibYtOoNf4rSpMxuypw58hxHEUxqe7UxPgDoTLSRlfUTIBaV+z4+V+39aD91cYaj6CNFcm+GCoj8BklEOcYmIaFbI3ZJMeFRa77S2ibdB994gjy389OYGDixMR+/aPFmnvbJV4CEApf8/5XUys0g3hBj40O4PRNNfi2dCvogtHCamfD+1zSyZvptmhcWTt2QXAIU0W</vt:lpwstr>
  </property>
  <property fmtid="{D5CDD505-2E9C-101B-9397-08002B2CF9AE}" pid="122" name="x1ye=95">
    <vt:lpwstr>phfermKBZzR1rJ36DyrixJy93LI68wG4DNJkiw1okuyt4r2CvQC2GIcJ5jyabQHlPRR1xTXZPaT/JjGIhOobaqOYnBL7oazw139FavoNFR9j2KB87kT8lqkS5QrUfnaj15Dry6SGq5mpCqVtMFM0DE2HZZLouXjXheCHrE3wRTkonkvSH5dy36AkC/n81j1NZ/UmyhX79M5JqZ5mzne8/CDe/P6CJUY4SWTUz/ZvFPwYOJjZm42frugQioRACGG</vt:lpwstr>
  </property>
  <property fmtid="{D5CDD505-2E9C-101B-9397-08002B2CF9AE}" pid="123" name="x1ye=96">
    <vt:lpwstr>ldcheyMmrddyxnUN7nzhBouQuRgmbHJ6o3sfUdhMgaIgfSgXPfZATOSdlxDuTZC+RYoAxsldpZR3N70V2d8h7IRTNT047DLV7/XEX3mES77UcBcf7RzYeyhIRfV0YASCH11irWY2PuEHZHRGnnn9og9o550PKu1gzdchyNo/XEs9zqOKvhCmBXeSdvRmqWyi9gZYUUk0QI/IzI2ntvsEOvX4P9f+XWpAKEzIJfDCKOqY42Ylv1cmpHuxDPH9LOi</vt:lpwstr>
  </property>
  <property fmtid="{D5CDD505-2E9C-101B-9397-08002B2CF9AE}" pid="124" name="x1ye=97">
    <vt:lpwstr>yRjJVYMdhpuv+uu6RwKWV0yskc5sgRsfEe+F93F3pBtHy9v7BXgu1dAMFLbykiUfPcetaRd6PPLVIWpshEDvWEe90+Hw69zPskKhh6PbQQTrJ0CIiCwlfDUDrl0VDZGfzpPGsfH7CzScQqqGp+zA/Ci0Za0pQ1J/07PZpPSdiQr7TBbBJJBZMfyMyQp571p2WgyuV8LqKxp4aI9EQOXRPmqZUUMzwN+3w+kSd9KLIcgoHB0vGHl88/rGD0BWg9Y</vt:lpwstr>
  </property>
  <property fmtid="{D5CDD505-2E9C-101B-9397-08002B2CF9AE}" pid="125" name="x1ye=98">
    <vt:lpwstr>Pwkg8wqvIByqQYeaR2ZuN3jwz1etV5LBSiAOskywfgXP5qcsoN9wIwWGUsD2Nt1WTHVnpXtHazD0CzaT3qqqFmtTQuh5YJYEiZbyn/iRT0RBibzrs8qB5nwb/qIarPerSsssoKDKDo+hNUCZaoohRrkc/4hruPDf2BAbXqpF7B+xfuWsZWFY9QpY0s4bdMOoIuqbgHhJmU8FSsic9dT5blqMHEgRyUpAP5o1gBlzIlHyasyfqmp9eDS0u+bIoEa</vt:lpwstr>
  </property>
  <property fmtid="{D5CDD505-2E9C-101B-9397-08002B2CF9AE}" pid="126" name="x1ye=99">
    <vt:lpwstr>fqcfTT2AxkQw3DQLjdN1+uUDHqf/tpdThlKaM1L2wg/Pwpg32ALVmK0uRH+7GTCdwbRymgj7R8DP75Hq371PHPKsQDRGqFV75ziL9PX3I3ygNTTZ0hw8Z7MljOXwdJEUerHo9n3+JbhZgr2IvtLdJcEuYam9OdunWfuEFknMhHFvkS0TJacXgUywXoTue2dm58FtymwujtqzJ9oDjz6N779eWgzQfShpqel538BRKBgeKKez6aWIaGsYeasIWZ0</vt:lpwstr>
  </property>
  <property fmtid="{D5CDD505-2E9C-101B-9397-08002B2CF9AE}" pid="127" name="GrammarlyDocumentId">
    <vt:lpwstr>62708042cb6343faf320899bfc038900cab129bd37d27f0549171fd7a4804a3f</vt:lpwstr>
  </property>
</Properties>
</file>